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4797" w14:textId="6D094594" w:rsidR="00C16DF0" w:rsidRDefault="00C16DF0" w:rsidP="00C16DF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sidR="007564B7">
        <w:rPr>
          <w:rFonts w:ascii="Arial" w:hAnsi="Arial" w:cs="Arial"/>
          <w:b/>
          <w:sz w:val="24"/>
          <w:szCs w:val="28"/>
          <w:lang w:val="en-US"/>
        </w:rPr>
        <w:t>0</w:t>
      </w:r>
    </w:p>
    <w:p w14:paraId="4E995966" w14:textId="77777777" w:rsidR="00C16DF0" w:rsidRPr="001D2FBF" w:rsidRDefault="00C16DF0" w:rsidP="00C16DF0">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6D0EDD7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16DF0">
        <w:rPr>
          <w:rFonts w:ascii="Arial" w:hAnsi="Arial" w:cs="Arial"/>
          <w:color w:val="000000"/>
          <w:sz w:val="22"/>
        </w:rPr>
        <w:t>5</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0BEEFCDE"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D15F50">
        <w:rPr>
          <w:lang w:val="en-US"/>
        </w:rPr>
        <w:t>6</w:t>
      </w:r>
      <w:r w:rsidRPr="00B70031">
        <w:rPr>
          <w:lang w:val="en-US"/>
        </w:rPr>
        <w:t xml:space="preserve"> meeting, </w:t>
      </w:r>
      <w:r w:rsidR="001407B0">
        <w:rPr>
          <w:lang w:val="en-US"/>
        </w:rPr>
        <w:t xml:space="preserve">there were </w:t>
      </w:r>
      <w:r w:rsidR="00535460">
        <w:rPr>
          <w:lang w:val="en-US"/>
        </w:rPr>
        <w:t>continued</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open issues are captured in the topic summary [1]. </w:t>
      </w:r>
      <w:r w:rsidR="00F7687C">
        <w:rPr>
          <w:lang w:val="en-US"/>
        </w:rPr>
        <w:t>The following agreements were achieved and captured in the WF [</w:t>
      </w:r>
      <w:r w:rsidR="0026591B">
        <w:rPr>
          <w:lang w:val="en-US"/>
        </w:rPr>
        <w:t>2</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55F4971" w14:textId="77777777" w:rsidR="008A7606" w:rsidRDefault="008A7606" w:rsidP="008A7606">
            <w:pPr>
              <w:spacing w:afterLines="50" w:after="120"/>
              <w:rPr>
                <w:b/>
                <w:bCs/>
                <w:color w:val="0070C0"/>
                <w:szCs w:val="24"/>
                <w:lang w:eastAsia="zh-CN"/>
              </w:rPr>
            </w:pPr>
            <w:r>
              <w:rPr>
                <w:b/>
                <w:bCs/>
                <w:color w:val="0070C0"/>
                <w:szCs w:val="24"/>
                <w:lang w:eastAsia="zh-CN"/>
              </w:rPr>
              <w:t>&lt;Agreement &gt;:</w:t>
            </w:r>
          </w:p>
          <w:p w14:paraId="03911E64" w14:textId="77777777" w:rsidR="008A7606" w:rsidRPr="00832444" w:rsidRDefault="008A7606" w:rsidP="008A7606">
            <w:pPr>
              <w:outlineLvl w:val="3"/>
              <w:rPr>
                <w:b/>
                <w:color w:val="000000" w:themeColor="text1"/>
                <w:u w:val="single"/>
                <w:lang w:eastAsia="ko-KR"/>
              </w:rPr>
            </w:pPr>
            <w:r w:rsidRPr="00832444">
              <w:rPr>
                <w:b/>
                <w:color w:val="000000" w:themeColor="text1"/>
                <w:u w:val="single"/>
                <w:lang w:eastAsia="ko-KR"/>
              </w:rPr>
              <w:t>Issue 1-1-1: Scope of the WI</w:t>
            </w:r>
          </w:p>
          <w:p w14:paraId="7147877D" w14:textId="77777777" w:rsidR="008A7606" w:rsidRPr="005C5E11" w:rsidRDefault="008A7606" w:rsidP="008A7606">
            <w:pPr>
              <w:pStyle w:val="a3"/>
              <w:numPr>
                <w:ilvl w:val="0"/>
                <w:numId w:val="26"/>
              </w:numPr>
              <w:ind w:left="720"/>
              <w:rPr>
                <w:lang w:eastAsia="zh-CN"/>
              </w:rPr>
            </w:pPr>
            <w:r w:rsidRPr="005C5E11">
              <w:rPr>
                <w:lang w:eastAsia="zh-CN"/>
              </w:rPr>
              <w:t>No further discussion is needed for Option 1.</w:t>
            </w:r>
          </w:p>
          <w:p w14:paraId="6025CA35" w14:textId="77777777" w:rsidR="008A7606" w:rsidRPr="005C5E11" w:rsidRDefault="008A7606" w:rsidP="008A7606">
            <w:pPr>
              <w:pStyle w:val="a3"/>
              <w:numPr>
                <w:ilvl w:val="1"/>
                <w:numId w:val="26"/>
              </w:numPr>
              <w:rPr>
                <w:lang w:eastAsia="zh-CN"/>
              </w:rPr>
            </w:pPr>
            <w:r w:rsidRPr="005C5E11">
              <w:rPr>
                <w:lang w:eastAsia="zh-CN"/>
              </w:rPr>
              <w:t>Discuss the requirements for the objectives in the WID directly.</w:t>
            </w:r>
          </w:p>
          <w:p w14:paraId="24CB4094" w14:textId="77777777" w:rsidR="008A7606" w:rsidRDefault="008A7606" w:rsidP="008A7606">
            <w:pPr>
              <w:spacing w:afterLines="50" w:after="120"/>
              <w:rPr>
                <w:b/>
                <w:bCs/>
                <w:color w:val="0070C0"/>
                <w:szCs w:val="24"/>
                <w:lang w:eastAsia="zh-CN"/>
              </w:rPr>
            </w:pPr>
          </w:p>
          <w:p w14:paraId="247921C5" w14:textId="77777777" w:rsidR="008A7606" w:rsidRPr="00832444" w:rsidRDefault="008A7606" w:rsidP="008A7606">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14:paraId="5611384A" w14:textId="77777777" w:rsidR="008A7606" w:rsidRPr="00704DD6" w:rsidRDefault="008A7606" w:rsidP="008A7606">
            <w:pPr>
              <w:pStyle w:val="a3"/>
              <w:numPr>
                <w:ilvl w:val="0"/>
                <w:numId w:val="26"/>
              </w:numPr>
              <w:ind w:left="720"/>
              <w:rPr>
                <w:lang w:eastAsia="zh-CN"/>
              </w:rPr>
            </w:pPr>
            <w:r w:rsidRPr="00704DD6">
              <w:rPr>
                <w:lang w:eastAsia="zh-CN"/>
              </w:rPr>
              <w:t>Focus on intra-cell multi-TRP operation scenario</w:t>
            </w:r>
          </w:p>
          <w:p w14:paraId="6DA951C9" w14:textId="77777777" w:rsidR="008A7606" w:rsidRPr="00704DD6" w:rsidRDefault="008A7606" w:rsidP="008A7606">
            <w:pPr>
              <w:pStyle w:val="a3"/>
              <w:numPr>
                <w:ilvl w:val="0"/>
                <w:numId w:val="26"/>
              </w:numPr>
              <w:ind w:left="720"/>
              <w:rPr>
                <w:lang w:eastAsia="zh-CN"/>
              </w:rPr>
            </w:pPr>
            <w:r w:rsidRPr="00704DD6">
              <w:rPr>
                <w:lang w:eastAsia="zh-CN"/>
              </w:rPr>
              <w:t>No requirements will be introduced for inter-cell multi-TRP operation in R18</w:t>
            </w:r>
            <w:r>
              <w:rPr>
                <w:lang w:eastAsia="zh-CN"/>
              </w:rPr>
              <w:t>.</w:t>
            </w:r>
          </w:p>
          <w:p w14:paraId="13B3833C" w14:textId="77777777" w:rsidR="008A7606" w:rsidRDefault="008A7606" w:rsidP="008A7606">
            <w:pPr>
              <w:spacing w:afterLines="50" w:after="120"/>
              <w:rPr>
                <w:b/>
                <w:bCs/>
                <w:color w:val="0070C0"/>
                <w:szCs w:val="24"/>
                <w:lang w:eastAsia="zh-CN"/>
              </w:rPr>
            </w:pPr>
          </w:p>
          <w:p w14:paraId="68BE47F9" w14:textId="77777777" w:rsidR="008A7606" w:rsidRPr="00704DD6" w:rsidRDefault="008A7606" w:rsidP="008A7606">
            <w:pPr>
              <w:outlineLvl w:val="3"/>
              <w:rPr>
                <w:b/>
                <w:color w:val="000000" w:themeColor="text1"/>
                <w:u w:val="single"/>
                <w:lang w:eastAsia="ko-KR"/>
              </w:rPr>
            </w:pPr>
            <w:r w:rsidRPr="00704DD6">
              <w:rPr>
                <w:b/>
                <w:color w:val="000000" w:themeColor="text1"/>
                <w:u w:val="single"/>
                <w:lang w:eastAsia="ko-KR"/>
              </w:rPr>
              <w:t>Issue 1-2-7: Necessity of group-based beam reporting for simultaneous reception</w:t>
            </w:r>
          </w:p>
          <w:p w14:paraId="66DBF79E" w14:textId="77777777" w:rsidR="008A7606" w:rsidRPr="00704DD6" w:rsidRDefault="008A7606" w:rsidP="008A7606">
            <w:pPr>
              <w:pStyle w:val="a3"/>
              <w:numPr>
                <w:ilvl w:val="0"/>
                <w:numId w:val="26"/>
              </w:numPr>
              <w:ind w:left="720"/>
              <w:rPr>
                <w:lang w:eastAsia="zh-CN"/>
              </w:rPr>
            </w:pPr>
            <w:r w:rsidRPr="00704DD6">
              <w:rPr>
                <w:lang w:eastAsia="zh-CN"/>
              </w:rPr>
              <w:t>Rel-17 group-based reporting is used as a prerequisite to define requirement for simultaneous reception</w:t>
            </w:r>
          </w:p>
          <w:p w14:paraId="1FB75246" w14:textId="77777777" w:rsidR="008A7606" w:rsidRPr="00704DD6" w:rsidRDefault="008A7606" w:rsidP="008A7606">
            <w:pPr>
              <w:pStyle w:val="a3"/>
              <w:numPr>
                <w:ilvl w:val="1"/>
                <w:numId w:val="26"/>
              </w:numPr>
              <w:rPr>
                <w:lang w:eastAsia="zh-CN"/>
              </w:rPr>
            </w:pPr>
            <w:r w:rsidRPr="00704DD6">
              <w:rPr>
                <w:lang w:eastAsia="zh-CN"/>
              </w:rPr>
              <w:t>Note: Simultaneous reception term above includes Data/Data, RS/RS and Data/RS simultaneous reception cases.</w:t>
            </w:r>
          </w:p>
          <w:p w14:paraId="56DC1428" w14:textId="77777777" w:rsidR="008A7606" w:rsidRDefault="008A7606" w:rsidP="008A7606">
            <w:pPr>
              <w:spacing w:afterLines="50" w:after="120"/>
              <w:rPr>
                <w:b/>
                <w:bCs/>
                <w:color w:val="0070C0"/>
                <w:szCs w:val="24"/>
                <w:lang w:eastAsia="zh-CN"/>
              </w:rPr>
            </w:pPr>
          </w:p>
          <w:p w14:paraId="53FE1C5F" w14:textId="77777777" w:rsidR="008A7606" w:rsidRPr="00832444" w:rsidRDefault="008A7606" w:rsidP="008A7606">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56933A2F" w14:textId="77777777" w:rsidR="008A7606" w:rsidRPr="000E557F" w:rsidRDefault="008A7606" w:rsidP="008A7606">
            <w:pPr>
              <w:pStyle w:val="a3"/>
              <w:numPr>
                <w:ilvl w:val="0"/>
                <w:numId w:val="26"/>
              </w:numPr>
              <w:ind w:left="720"/>
              <w:rPr>
                <w:color w:val="000000" w:themeColor="text1"/>
                <w:lang w:eastAsia="zh-CN"/>
              </w:rPr>
            </w:pPr>
            <w:r w:rsidRPr="000E557F">
              <w:rPr>
                <w:color w:val="000000" w:themeColor="text1"/>
                <w:lang w:eastAsia="zh-CN"/>
              </w:rPr>
              <w:t>Simultaneous L3 and L1 measurements is not supported in this release for multi-Rx.</w:t>
            </w:r>
          </w:p>
          <w:p w14:paraId="692BF676" w14:textId="77777777" w:rsidR="008A7606" w:rsidRPr="000E557F" w:rsidRDefault="008A7606" w:rsidP="008A7606">
            <w:pPr>
              <w:pStyle w:val="a3"/>
              <w:numPr>
                <w:ilvl w:val="0"/>
                <w:numId w:val="26"/>
              </w:numPr>
              <w:ind w:left="720"/>
              <w:rPr>
                <w:color w:val="000000" w:themeColor="text1"/>
                <w:lang w:eastAsia="zh-CN"/>
              </w:rPr>
            </w:pPr>
            <w:r w:rsidRPr="000E557F">
              <w:rPr>
                <w:rFonts w:hint="eastAsia"/>
                <w:color w:val="000000" w:themeColor="text1"/>
                <w:lang w:eastAsia="zh-CN"/>
              </w:rPr>
              <w:t>N</w:t>
            </w:r>
            <w:r w:rsidRPr="000E557F">
              <w:rPr>
                <w:color w:val="000000" w:themeColor="text1"/>
                <w:lang w:eastAsia="zh-CN"/>
              </w:rPr>
              <w:t>ote: The agreement has no impact on scheduling restriction discussion for L3 measurements. Feasibility and benefit of scheduling restriction relaxation for L3 measurements is FFS.</w:t>
            </w:r>
          </w:p>
          <w:p w14:paraId="569B0174" w14:textId="77777777" w:rsidR="008A7606" w:rsidRDefault="008A7606" w:rsidP="008A7606">
            <w:pPr>
              <w:spacing w:afterLines="50" w:after="120"/>
              <w:rPr>
                <w:b/>
                <w:bCs/>
                <w:color w:val="0070C0"/>
                <w:szCs w:val="24"/>
                <w:lang w:eastAsia="zh-CN"/>
              </w:rPr>
            </w:pPr>
          </w:p>
          <w:p w14:paraId="1393B142" w14:textId="77777777" w:rsidR="008A7606" w:rsidRPr="00707E1A" w:rsidRDefault="008A7606" w:rsidP="008A7606">
            <w:pPr>
              <w:outlineLvl w:val="3"/>
              <w:rPr>
                <w:b/>
                <w:bCs/>
                <w:color w:val="0070C0"/>
                <w:szCs w:val="24"/>
                <w:lang w:eastAsia="zh-CN"/>
              </w:rPr>
            </w:pPr>
            <w:r>
              <w:rPr>
                <w:b/>
                <w:color w:val="000000" w:themeColor="text1"/>
                <w:u w:val="single"/>
                <w:lang w:eastAsia="ko-KR"/>
              </w:rPr>
              <w:t>Baseline L1 measurement requirements for potential multi</w:t>
            </w:r>
            <w:r>
              <w:rPr>
                <w:rFonts w:hint="eastAsia"/>
                <w:b/>
                <w:color w:val="000000" w:themeColor="text1"/>
                <w:u w:val="single"/>
                <w:lang w:eastAsia="zh-CN"/>
              </w:rPr>
              <w:t>-</w:t>
            </w:r>
            <w:r>
              <w:rPr>
                <w:b/>
                <w:color w:val="000000" w:themeColor="text1"/>
                <w:u w:val="single"/>
                <w:lang w:eastAsia="ko-KR"/>
              </w:rPr>
              <w:t>Rx enhancement</w:t>
            </w:r>
          </w:p>
          <w:p w14:paraId="2403FCF5" w14:textId="77777777" w:rsidR="008A7606" w:rsidRPr="00707E1A" w:rsidRDefault="008A7606" w:rsidP="008A7606">
            <w:pPr>
              <w:pStyle w:val="a3"/>
              <w:numPr>
                <w:ilvl w:val="0"/>
                <w:numId w:val="26"/>
              </w:numPr>
              <w:ind w:left="720"/>
              <w:rPr>
                <w:color w:val="000000" w:themeColor="text1"/>
                <w:lang w:eastAsia="zh-CN"/>
              </w:rPr>
            </w:pPr>
            <w:r>
              <w:rPr>
                <w:color w:val="000000" w:themeColor="text1"/>
                <w:lang w:eastAsia="zh-CN"/>
              </w:rPr>
              <w:t>F</w:t>
            </w:r>
            <w:r w:rsidRPr="00707E1A">
              <w:rPr>
                <w:color w:val="000000" w:themeColor="text1"/>
                <w:lang w:eastAsia="zh-CN"/>
              </w:rPr>
              <w:t xml:space="preserve">or </w:t>
            </w:r>
            <w:r>
              <w:rPr>
                <w:color w:val="000000" w:themeColor="text1"/>
                <w:lang w:eastAsia="zh-CN"/>
              </w:rPr>
              <w:t xml:space="preserve">cell specific </w:t>
            </w:r>
            <w:r w:rsidRPr="00707E1A">
              <w:rPr>
                <w:color w:val="000000" w:themeColor="text1"/>
                <w:lang w:eastAsia="zh-CN"/>
              </w:rPr>
              <w:t>RLM: section 8.1</w:t>
            </w:r>
          </w:p>
          <w:p w14:paraId="480BFD86" w14:textId="77777777" w:rsidR="008A7606" w:rsidRDefault="008A7606" w:rsidP="008A7606">
            <w:pPr>
              <w:pStyle w:val="a3"/>
              <w:numPr>
                <w:ilvl w:val="0"/>
                <w:numId w:val="26"/>
              </w:numPr>
              <w:ind w:left="720"/>
              <w:rPr>
                <w:color w:val="000000" w:themeColor="text1"/>
                <w:lang w:eastAsia="zh-CN"/>
              </w:rPr>
            </w:pPr>
            <w:r>
              <w:rPr>
                <w:rFonts w:hint="eastAsia"/>
                <w:color w:val="000000" w:themeColor="text1"/>
                <w:lang w:eastAsia="zh-CN"/>
              </w:rPr>
              <w:t>F</w:t>
            </w:r>
            <w:r>
              <w:rPr>
                <w:color w:val="000000" w:themeColor="text1"/>
                <w:lang w:eastAsia="zh-CN"/>
              </w:rPr>
              <w:t xml:space="preserve">or cell specific </w:t>
            </w:r>
            <w:r w:rsidRPr="00707E1A">
              <w:rPr>
                <w:color w:val="000000" w:themeColor="text1"/>
                <w:lang w:eastAsia="zh-CN"/>
              </w:rPr>
              <w:t>link recovery: section 8.5</w:t>
            </w:r>
          </w:p>
          <w:p w14:paraId="0F09D234" w14:textId="77777777" w:rsidR="008A7606" w:rsidRPr="008B1B69" w:rsidRDefault="008A7606" w:rsidP="008A7606">
            <w:pPr>
              <w:pStyle w:val="a3"/>
              <w:numPr>
                <w:ilvl w:val="0"/>
                <w:numId w:val="26"/>
              </w:numPr>
              <w:ind w:left="720"/>
              <w:rPr>
                <w:color w:val="000000" w:themeColor="text1"/>
                <w:lang w:eastAsia="zh-CN"/>
              </w:rPr>
            </w:pPr>
            <w:r w:rsidRPr="008B1B69">
              <w:rPr>
                <w:rFonts w:hint="eastAsia"/>
                <w:color w:val="000000" w:themeColor="text1"/>
                <w:lang w:eastAsia="zh-CN"/>
              </w:rPr>
              <w:t>F</w:t>
            </w:r>
            <w:r w:rsidRPr="008B1B69">
              <w:rPr>
                <w:color w:val="000000" w:themeColor="text1"/>
                <w:lang w:eastAsia="zh-CN"/>
              </w:rPr>
              <w:t>or TRP specific link recovery: section 8.</w:t>
            </w:r>
            <w:r>
              <w:rPr>
                <w:color w:val="000000" w:themeColor="text1"/>
                <w:lang w:eastAsia="zh-CN"/>
              </w:rPr>
              <w:t>18</w:t>
            </w:r>
          </w:p>
          <w:p w14:paraId="06D1C42D" w14:textId="77777777" w:rsidR="008A7606" w:rsidRPr="00707E1A" w:rsidRDefault="008A7606" w:rsidP="008A7606">
            <w:pPr>
              <w:pStyle w:val="a3"/>
              <w:numPr>
                <w:ilvl w:val="0"/>
                <w:numId w:val="26"/>
              </w:numPr>
              <w:ind w:left="720"/>
              <w:rPr>
                <w:color w:val="000000" w:themeColor="text1"/>
                <w:lang w:eastAsia="zh-CN"/>
              </w:rPr>
            </w:pPr>
            <w:r>
              <w:rPr>
                <w:rFonts w:hint="eastAsia"/>
                <w:color w:val="000000" w:themeColor="text1"/>
                <w:lang w:eastAsia="zh-CN"/>
              </w:rPr>
              <w:t>F</w:t>
            </w:r>
            <w:r w:rsidRPr="00707E1A">
              <w:rPr>
                <w:color w:val="000000" w:themeColor="text1"/>
                <w:lang w:eastAsia="zh-CN"/>
              </w:rPr>
              <w:t>or L1-RSRP</w:t>
            </w:r>
            <w:r>
              <w:rPr>
                <w:color w:val="000000" w:themeColor="text1"/>
                <w:lang w:eastAsia="zh-CN"/>
              </w:rPr>
              <w:t xml:space="preserve"> measurement</w:t>
            </w:r>
            <w:r w:rsidRPr="00707E1A">
              <w:rPr>
                <w:color w:val="000000" w:themeColor="text1"/>
                <w:lang w:eastAsia="zh-CN"/>
              </w:rPr>
              <w:t>: section 9.5.</w:t>
            </w:r>
          </w:p>
          <w:p w14:paraId="385F9710" w14:textId="77777777" w:rsidR="008A7606" w:rsidRDefault="008A7606" w:rsidP="008A7606">
            <w:pPr>
              <w:spacing w:afterLines="50" w:after="120"/>
              <w:rPr>
                <w:b/>
                <w:bCs/>
                <w:color w:val="0070C0"/>
                <w:szCs w:val="24"/>
                <w:lang w:eastAsia="zh-CN"/>
              </w:rPr>
            </w:pPr>
          </w:p>
          <w:p w14:paraId="46331ACD" w14:textId="77777777" w:rsidR="008A7606" w:rsidRDefault="008A7606" w:rsidP="008A7606">
            <w:pPr>
              <w:spacing w:afterLines="50" w:after="120"/>
              <w:rPr>
                <w:b/>
                <w:bCs/>
                <w:color w:val="0070C0"/>
                <w:szCs w:val="24"/>
                <w:lang w:eastAsia="zh-CN"/>
              </w:rPr>
            </w:pPr>
            <w:r>
              <w:rPr>
                <w:b/>
                <w:bCs/>
                <w:color w:val="0070C0"/>
                <w:szCs w:val="24"/>
                <w:lang w:eastAsia="zh-CN"/>
              </w:rPr>
              <w:lastRenderedPageBreak/>
              <w:t>&lt; Way forward &gt;</w:t>
            </w:r>
          </w:p>
          <w:p w14:paraId="31980A15" w14:textId="77777777" w:rsidR="008A7606" w:rsidRPr="00832444" w:rsidRDefault="008A7606" w:rsidP="008A7606">
            <w:pPr>
              <w:outlineLvl w:val="3"/>
              <w:rPr>
                <w:b/>
                <w:color w:val="000000" w:themeColor="text1"/>
                <w:u w:val="single"/>
                <w:lang w:eastAsia="ko-KR"/>
              </w:rPr>
            </w:pPr>
            <w:r w:rsidRPr="00832444">
              <w:rPr>
                <w:b/>
                <w:color w:val="000000" w:themeColor="text1"/>
                <w:u w:val="single"/>
                <w:lang w:eastAsia="ko-KR"/>
              </w:rPr>
              <w:t>Issue 1-1-8: Scenario for RSs type combination for simultaneous L1 measurements</w:t>
            </w:r>
            <w:r>
              <w:rPr>
                <w:b/>
                <w:color w:val="000000" w:themeColor="text1"/>
                <w:u w:val="single"/>
                <w:lang w:eastAsia="ko-KR"/>
              </w:rPr>
              <w:t>/data reception</w:t>
            </w:r>
          </w:p>
          <w:p w14:paraId="30C798C7" w14:textId="77777777" w:rsidR="008A7606" w:rsidRPr="00832444" w:rsidRDefault="008A7606" w:rsidP="008A7606">
            <w:pPr>
              <w:pStyle w:val="a3"/>
              <w:numPr>
                <w:ilvl w:val="0"/>
                <w:numId w:val="26"/>
              </w:numPr>
              <w:ind w:left="720"/>
              <w:rPr>
                <w:color w:val="000000" w:themeColor="text1"/>
                <w:lang w:eastAsia="zh-CN"/>
              </w:rPr>
            </w:pPr>
            <w:r w:rsidRPr="00832444">
              <w:rPr>
                <w:rFonts w:hint="eastAsia"/>
                <w:color w:val="000000" w:themeColor="text1"/>
                <w:lang w:eastAsia="zh-CN"/>
              </w:rPr>
              <w:t>O</w:t>
            </w:r>
            <w:r w:rsidRPr="00832444">
              <w:rPr>
                <w:color w:val="000000" w:themeColor="text1"/>
                <w:lang w:eastAsia="zh-CN"/>
              </w:rPr>
              <w:t>ption 1:</w:t>
            </w:r>
          </w:p>
          <w:p w14:paraId="743CD944" w14:textId="77777777" w:rsidR="008A7606" w:rsidRPr="00832444" w:rsidRDefault="008A7606" w:rsidP="008A7606">
            <w:pPr>
              <w:pStyle w:val="a3"/>
              <w:numPr>
                <w:ilvl w:val="1"/>
                <w:numId w:val="26"/>
              </w:numPr>
              <w:rPr>
                <w:color w:val="000000" w:themeColor="text1"/>
                <w:lang w:eastAsia="zh-CN"/>
              </w:rPr>
            </w:pPr>
            <w:r>
              <w:rPr>
                <w:color w:val="000000" w:themeColor="text1"/>
                <w:lang w:eastAsia="zh-CN"/>
              </w:rPr>
              <w:t>Combination of RS/RS and RS/data</w:t>
            </w:r>
            <w:r w:rsidRPr="000066E4">
              <w:rPr>
                <w:color w:val="000000" w:themeColor="text1"/>
                <w:lang w:eastAsia="zh-CN"/>
              </w:rPr>
              <w:t xml:space="preserve"> </w:t>
            </w:r>
            <w:r>
              <w:rPr>
                <w:color w:val="000000" w:themeColor="text1"/>
                <w:lang w:eastAsia="zh-CN"/>
              </w:rPr>
              <w:t>for</w:t>
            </w:r>
            <w:r w:rsidRPr="000066E4">
              <w:rPr>
                <w:color w:val="000000" w:themeColor="text1"/>
                <w:lang w:eastAsia="zh-CN"/>
              </w:rPr>
              <w:t xml:space="preserve"> simultaneous reception</w:t>
            </w:r>
            <w:r>
              <w:rPr>
                <w:color w:val="000000" w:themeColor="text1"/>
                <w:lang w:eastAsia="zh-CN"/>
              </w:rPr>
              <w:t xml:space="preserve"> </w:t>
            </w:r>
            <w:r w:rsidRPr="000066E4">
              <w:rPr>
                <w:color w:val="000000" w:themeColor="text1"/>
                <w:lang w:eastAsia="zh-CN"/>
              </w:rPr>
              <w:t xml:space="preserve">are </w:t>
            </w:r>
            <w:r>
              <w:rPr>
                <w:color w:val="000000" w:themeColor="text1"/>
                <w:lang w:eastAsia="zh-CN"/>
              </w:rPr>
              <w:t xml:space="preserve">moved to discussions related to </w:t>
            </w:r>
            <w:r w:rsidRPr="000066E4">
              <w:rPr>
                <w:color w:val="000000" w:themeColor="text1"/>
                <w:lang w:eastAsia="zh-CN"/>
              </w:rPr>
              <w:t>measurement restriction/scheduling restriction requirements enhancement</w:t>
            </w:r>
            <w:r>
              <w:rPr>
                <w:color w:val="000000" w:themeColor="text1"/>
                <w:lang w:eastAsia="zh-CN"/>
              </w:rPr>
              <w:t>.</w:t>
            </w:r>
          </w:p>
          <w:p w14:paraId="5D67F0C6" w14:textId="77777777" w:rsidR="008A7606" w:rsidRPr="00832444" w:rsidRDefault="008A7606" w:rsidP="008A7606">
            <w:pPr>
              <w:pStyle w:val="a3"/>
              <w:numPr>
                <w:ilvl w:val="0"/>
                <w:numId w:val="26"/>
              </w:numPr>
              <w:ind w:left="720"/>
              <w:rPr>
                <w:color w:val="000000" w:themeColor="text1"/>
                <w:lang w:eastAsia="zh-CN"/>
              </w:rPr>
            </w:pPr>
            <w:r w:rsidRPr="00832444">
              <w:rPr>
                <w:color w:val="000000" w:themeColor="text1"/>
                <w:lang w:eastAsia="zh-CN"/>
              </w:rPr>
              <w:t>Option 2:</w:t>
            </w:r>
          </w:p>
          <w:p w14:paraId="778CCB7F" w14:textId="77777777" w:rsidR="008A7606" w:rsidRPr="00A2062E" w:rsidRDefault="008A7606" w:rsidP="008A7606">
            <w:pPr>
              <w:pStyle w:val="a3"/>
              <w:numPr>
                <w:ilvl w:val="1"/>
                <w:numId w:val="26"/>
              </w:numPr>
              <w:rPr>
                <w:color w:val="000000" w:themeColor="text1"/>
                <w:lang w:eastAsia="zh-CN"/>
              </w:rPr>
            </w:pPr>
            <w:r>
              <w:rPr>
                <w:rFonts w:hint="eastAsia"/>
                <w:color w:val="000000" w:themeColor="text1"/>
                <w:lang w:eastAsia="zh-CN"/>
              </w:rPr>
              <w:t>Othe</w:t>
            </w:r>
            <w:r>
              <w:rPr>
                <w:color w:val="000000" w:themeColor="text1"/>
                <w:lang w:eastAsia="zh-CN"/>
              </w:rPr>
              <w:t xml:space="preserve">r options are not precluded, if necessary. </w:t>
            </w:r>
          </w:p>
          <w:p w14:paraId="6F67B2BB" w14:textId="77777777" w:rsidR="008A7606" w:rsidRDefault="008A7606" w:rsidP="008A7606">
            <w:pPr>
              <w:rPr>
                <w:color w:val="000000" w:themeColor="text1"/>
              </w:rPr>
            </w:pPr>
          </w:p>
          <w:p w14:paraId="3044BE76" w14:textId="1B569A23" w:rsidR="0025483C" w:rsidRPr="0025483C" w:rsidRDefault="008A7606" w:rsidP="008A7606">
            <w:pPr>
              <w:spacing w:before="0" w:line="240" w:lineRule="auto"/>
              <w:jc w:val="left"/>
              <w:rPr>
                <w:sz w:val="22"/>
                <w:szCs w:val="22"/>
                <w:lang w:eastAsia="zh-CN"/>
              </w:rPr>
            </w:pPr>
            <w:r>
              <w:rPr>
                <w:color w:val="000000" w:themeColor="text1"/>
              </w:rPr>
              <w:t>Other open issues</w:t>
            </w:r>
            <w:r w:rsidRPr="004856FA">
              <w:rPr>
                <w:color w:val="000000" w:themeColor="text1"/>
              </w:rPr>
              <w:t xml:space="preserve"> </w:t>
            </w:r>
            <w:r>
              <w:rPr>
                <w:color w:val="000000" w:themeColor="text1"/>
              </w:rPr>
              <w:t>for general aspects are captured in section for Topic #1</w:t>
            </w:r>
            <w:r w:rsidRPr="00596DEE">
              <w:rPr>
                <w:color w:val="000000" w:themeColor="text1"/>
              </w:rPr>
              <w:t xml:space="preserve"> </w:t>
            </w:r>
            <w:r>
              <w:rPr>
                <w:color w:val="000000" w:themeColor="text1"/>
              </w:rPr>
              <w:t>in topic summary [1].</w:t>
            </w:r>
          </w:p>
        </w:tc>
      </w:tr>
    </w:tbl>
    <w:p w14:paraId="44F970C4" w14:textId="39224B50" w:rsidR="00CE5D0B" w:rsidRPr="00AC65D7" w:rsidRDefault="00CE5D0B" w:rsidP="00CE5D0B">
      <w:pPr>
        <w:spacing w:before="120" w:after="0"/>
        <w:rPr>
          <w:lang w:val="en-US"/>
        </w:rPr>
      </w:pPr>
      <w:r w:rsidRPr="00AC65D7">
        <w:rPr>
          <w:lang w:val="en-US"/>
        </w:rPr>
        <w:lastRenderedPageBreak/>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r w:rsidR="006C1C34" w:rsidRPr="006C1C34">
        <w:rPr>
          <w:lang w:val="en-US"/>
        </w:rPr>
        <w:t xml:space="preserve"> </w:t>
      </w:r>
      <w:r w:rsidR="006C1C34" w:rsidRPr="0026591B">
        <w:rPr>
          <w:lang w:val="en-US"/>
        </w:rPr>
        <w:t xml:space="preserve">According to </w:t>
      </w:r>
      <w:r w:rsidR="006C1C34">
        <w:rPr>
          <w:lang w:val="en-US"/>
        </w:rPr>
        <w:t xml:space="preserve">agenda for this RAN4 meeting, </w:t>
      </w:r>
      <w:r w:rsidR="006C1C34" w:rsidRPr="0026591B">
        <w:rPr>
          <w:lang w:val="en-US"/>
        </w:rPr>
        <w:t>general aspects</w:t>
      </w:r>
      <w:r w:rsidR="006C1C34">
        <w:rPr>
          <w:lang w:val="en-US"/>
        </w:rPr>
        <w:t xml:space="preserve"> include</w:t>
      </w:r>
      <w:r w:rsidR="006C1C34" w:rsidRPr="0026591B">
        <w:rPr>
          <w:lang w:val="en-US"/>
        </w:rPr>
        <w:t xml:space="preserve"> scope, scenarios, capabilities, RRM impacts and topics not covered by other AIs</w:t>
      </w:r>
      <w:r w:rsidR="006C1C34">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1B04BFEE" w14:textId="17BA7DB2" w:rsidR="009612E2" w:rsidRPr="00CE2619" w:rsidRDefault="009612E2" w:rsidP="009612E2">
      <w:pPr>
        <w:pStyle w:val="2"/>
        <w:numPr>
          <w:ilvl w:val="0"/>
          <w:numId w:val="0"/>
        </w:numPr>
        <w:rPr>
          <w:lang w:val="en-US"/>
        </w:rPr>
      </w:pPr>
      <w:r w:rsidRPr="00082D43">
        <w:rPr>
          <w:rFonts w:hint="eastAsia"/>
          <w:lang w:val="en-US"/>
        </w:rPr>
        <w:t>2</w:t>
      </w:r>
      <w:r w:rsidRPr="00082D43">
        <w:rPr>
          <w:lang w:val="en-US"/>
        </w:rPr>
        <w:t>.</w:t>
      </w:r>
      <w:r w:rsidR="0089267E">
        <w:rPr>
          <w:lang w:val="en-US"/>
        </w:rPr>
        <w:t>1</w:t>
      </w:r>
      <w:r w:rsidRPr="00082D43">
        <w:rPr>
          <w:lang w:val="en-US"/>
        </w:rPr>
        <w:t xml:space="preserve"> </w:t>
      </w:r>
      <w:r w:rsidR="006F615E">
        <w:rPr>
          <w:lang w:val="en-US"/>
        </w:rPr>
        <w:t>Scope</w:t>
      </w:r>
    </w:p>
    <w:p w14:paraId="3BECFEF8" w14:textId="7804BFC8" w:rsidR="006C1C34" w:rsidRDefault="006C1C34" w:rsidP="00C07C49">
      <w:pPr>
        <w:jc w:val="both"/>
        <w:rPr>
          <w:lang w:val="en-US"/>
        </w:rPr>
      </w:pPr>
      <w:r>
        <w:rPr>
          <w:rFonts w:hint="eastAsia"/>
          <w:lang w:val="en-US"/>
        </w:rPr>
        <w:t>I</w:t>
      </w:r>
      <w:r>
        <w:rPr>
          <w:lang w:val="en-US"/>
        </w:rPr>
        <w:t xml:space="preserve">t was agreed that </w:t>
      </w:r>
      <w:r>
        <w:rPr>
          <w:rFonts w:hint="eastAsia"/>
          <w:lang w:val="en-US"/>
        </w:rPr>
        <w:t>d</w:t>
      </w:r>
      <w:r>
        <w:rPr>
          <w:lang w:val="en-US"/>
        </w:rPr>
        <w:t>iscussion should focus on requirements for the objectives in the revised WID. Even so, it is beneficial to know what procedures/measurements are related to FR2 4-layer MIMO operation and what procedures/measurements are irrelevant to FR2 4-layer MIMO operation where enhancement is for taking advantage of multi-Rx chain implemented by UE.</w:t>
      </w:r>
    </w:p>
    <w:p w14:paraId="17BDA9C4" w14:textId="60B8CE6C" w:rsidR="00F226D3" w:rsidRPr="001B231D" w:rsidRDefault="00F226D3" w:rsidP="00C07C49">
      <w:pPr>
        <w:jc w:val="both"/>
        <w:rPr>
          <w:b/>
          <w:bCs/>
          <w:i/>
          <w:iCs/>
          <w:u w:val="single"/>
          <w:lang w:val="en-US"/>
        </w:rPr>
      </w:pPr>
      <w:r w:rsidRPr="001B231D">
        <w:rPr>
          <w:rFonts w:hint="eastAsia"/>
          <w:b/>
          <w:bCs/>
          <w:i/>
          <w:iCs/>
          <w:u w:val="single"/>
          <w:lang w:val="en-US"/>
        </w:rPr>
        <w:t>P</w:t>
      </w:r>
      <w:r w:rsidRPr="001B231D">
        <w:rPr>
          <w:b/>
          <w:bCs/>
          <w:i/>
          <w:iCs/>
          <w:u w:val="single"/>
          <w:lang w:val="en-US"/>
        </w:rPr>
        <w:t>rocedures related to FR2 4-layer MIMO</w:t>
      </w:r>
    </w:p>
    <w:p w14:paraId="6004C9EA" w14:textId="2C44E494" w:rsidR="00EE1E0A" w:rsidRPr="00C07C49" w:rsidRDefault="00BB42A2" w:rsidP="00C07C49">
      <w:pPr>
        <w:jc w:val="both"/>
        <w:rPr>
          <w:lang w:val="en-US"/>
        </w:rPr>
      </w:pPr>
      <w:r>
        <w:rPr>
          <w:lang w:val="en-US"/>
        </w:rPr>
        <w:t>For supporting 4-layer MIMO in FR2, following procedures are necessary</w:t>
      </w:r>
      <w:r w:rsidR="005C586D" w:rsidRPr="005C586D">
        <w:rPr>
          <w:lang w:val="en-US"/>
        </w:rPr>
        <w:t xml:space="preserve"> </w:t>
      </w:r>
      <w:r w:rsidR="005C586D" w:rsidRPr="00022467">
        <w:rPr>
          <w:lang w:val="en-US"/>
        </w:rPr>
        <w:t>from RRM perspective</w:t>
      </w:r>
      <w:r>
        <w:rPr>
          <w:lang w:val="en-US"/>
        </w:rPr>
        <w:t xml:space="preserve"> in </w:t>
      </w:r>
      <w:r w:rsidR="002D4829">
        <w:rPr>
          <w:lang w:val="en-US"/>
        </w:rPr>
        <w:t>our understanding.</w:t>
      </w:r>
    </w:p>
    <w:p w14:paraId="5AC5EA6D" w14:textId="2D2AA813" w:rsidR="00022467" w:rsidRPr="005C586D" w:rsidRDefault="00022467">
      <w:pPr>
        <w:pStyle w:val="a3"/>
        <w:numPr>
          <w:ilvl w:val="0"/>
          <w:numId w:val="29"/>
        </w:numPr>
        <w:jc w:val="both"/>
        <w:rPr>
          <w:b/>
          <w:bCs/>
        </w:rPr>
      </w:pPr>
      <w:r w:rsidRPr="005C586D">
        <w:rPr>
          <w:b/>
          <w:bCs/>
        </w:rPr>
        <w:t xml:space="preserve">NW needs to know the beam pair that UE can </w:t>
      </w:r>
      <w:r w:rsidR="005C586D">
        <w:rPr>
          <w:b/>
          <w:bCs/>
        </w:rPr>
        <w:t xml:space="preserve">use to </w:t>
      </w:r>
      <w:r w:rsidRPr="005C586D">
        <w:rPr>
          <w:b/>
          <w:bCs/>
        </w:rPr>
        <w:t>receive CSI-RS and/or SSB resources simultaneously</w:t>
      </w:r>
    </w:p>
    <w:p w14:paraId="6BF0FB06" w14:textId="342F2FA8" w:rsidR="005C586D" w:rsidRPr="00022467" w:rsidRDefault="00022467" w:rsidP="005C586D">
      <w:pPr>
        <w:jc w:val="both"/>
        <w:rPr>
          <w:lang w:val="en-US"/>
        </w:rPr>
      </w:pPr>
      <w:r w:rsidRPr="00022467">
        <w:rPr>
          <w:lang w:val="en-US"/>
        </w:rPr>
        <w:t xml:space="preserve">It was agreed </w:t>
      </w:r>
      <w:r w:rsidR="005C586D">
        <w:rPr>
          <w:lang w:val="en-US"/>
        </w:rPr>
        <w:t xml:space="preserve">in the last meeting </w:t>
      </w:r>
      <w:r w:rsidRPr="00022467">
        <w:rPr>
          <w:lang w:val="en-US"/>
        </w:rPr>
        <w:t xml:space="preserve">that group-based </w:t>
      </w:r>
      <w:r w:rsidR="00BC3EB0">
        <w:rPr>
          <w:lang w:val="en-US"/>
        </w:rPr>
        <w:t xml:space="preserve">beam </w:t>
      </w:r>
      <w:r w:rsidRPr="00022467">
        <w:rPr>
          <w:lang w:val="en-US"/>
        </w:rPr>
        <w:t>reporting is one of the means to enable simultaneous reception</w:t>
      </w:r>
      <w:r w:rsidR="005C586D">
        <w:rPr>
          <w:lang w:val="en-US"/>
        </w:rPr>
        <w:t xml:space="preserve">. </w:t>
      </w:r>
      <w:r w:rsidRPr="00022467">
        <w:rPr>
          <w:lang w:val="en-US"/>
        </w:rPr>
        <w:t xml:space="preserve">Though group-based beam reporting is not necessarily related to S-DCI and M-DCI scheme, </w:t>
      </w:r>
      <w:r w:rsidR="005C586D">
        <w:rPr>
          <w:lang w:val="en-US"/>
        </w:rPr>
        <w:t xml:space="preserve">e.g., it is not the prerequisite feature for supporting multi-DCI based multi-TRP schemes, </w:t>
      </w:r>
      <w:r w:rsidRPr="00022467">
        <w:rPr>
          <w:lang w:val="en-US"/>
        </w:rPr>
        <w:t>there are no other mechanism for NW to know beam pair that UE can receive simultaneously being specified in RAN1 spec from our understanding.</w:t>
      </w:r>
      <w:r w:rsidR="005C586D">
        <w:rPr>
          <w:lang w:val="en-US"/>
        </w:rPr>
        <w:t xml:space="preserve"> Thus</w:t>
      </w:r>
      <w:r w:rsidR="00BC3EB0">
        <w:rPr>
          <w:lang w:val="en-US"/>
        </w:rPr>
        <w:t xml:space="preserve">, group-based beam reporting is considered in this WI </w:t>
      </w:r>
      <w:r w:rsidR="00321268">
        <w:rPr>
          <w:lang w:val="en-US"/>
        </w:rPr>
        <w:t xml:space="preserve">and RRM impact will be further discussed. It is noted that both </w:t>
      </w:r>
      <w:r w:rsidR="005C586D" w:rsidRPr="00022467">
        <w:rPr>
          <w:lang w:val="en-US"/>
        </w:rPr>
        <w:t>R1</w:t>
      </w:r>
      <w:r w:rsidR="00321268">
        <w:rPr>
          <w:lang w:val="en-US"/>
        </w:rPr>
        <w:t>6</w:t>
      </w:r>
      <w:r w:rsidR="005C586D" w:rsidRPr="00022467">
        <w:rPr>
          <w:lang w:val="en-US"/>
        </w:rPr>
        <w:t xml:space="preserve"> group-based beam reporting </w:t>
      </w:r>
      <w:r w:rsidR="00321268">
        <w:rPr>
          <w:lang w:val="en-US"/>
        </w:rPr>
        <w:t xml:space="preserve">and </w:t>
      </w:r>
      <w:r w:rsidR="005C586D" w:rsidRPr="00022467">
        <w:rPr>
          <w:lang w:val="en-US"/>
        </w:rPr>
        <w:t xml:space="preserve">R17 group-based beam reporting </w:t>
      </w:r>
      <w:r w:rsidR="00321268">
        <w:rPr>
          <w:lang w:val="en-US"/>
        </w:rPr>
        <w:t>should be considered.</w:t>
      </w:r>
    </w:p>
    <w:p w14:paraId="1EC3C41A" w14:textId="66C7C928" w:rsidR="00022467" w:rsidRPr="00022467" w:rsidRDefault="00022467">
      <w:pPr>
        <w:pStyle w:val="a3"/>
        <w:numPr>
          <w:ilvl w:val="0"/>
          <w:numId w:val="29"/>
        </w:numPr>
        <w:jc w:val="both"/>
        <w:rPr>
          <w:b/>
          <w:bCs/>
        </w:rPr>
      </w:pPr>
      <w:r w:rsidRPr="00022467">
        <w:rPr>
          <w:b/>
          <w:bCs/>
        </w:rPr>
        <w:t xml:space="preserve">NW configures dual TCI states for PDCCH and PDSCH for </w:t>
      </w:r>
      <w:r w:rsidR="00321268">
        <w:rPr>
          <w:b/>
          <w:bCs/>
        </w:rPr>
        <w:t>single</w:t>
      </w:r>
      <w:r w:rsidRPr="00022467">
        <w:rPr>
          <w:b/>
          <w:bCs/>
        </w:rPr>
        <w:t xml:space="preserve">-DCI or </w:t>
      </w:r>
      <w:r w:rsidR="00321268">
        <w:rPr>
          <w:b/>
          <w:bCs/>
        </w:rPr>
        <w:t>multi</w:t>
      </w:r>
      <w:r w:rsidRPr="00022467">
        <w:rPr>
          <w:b/>
          <w:bCs/>
        </w:rPr>
        <w:t>-DCI based scheduling for multi-TRP</w:t>
      </w:r>
      <w:r w:rsidR="00321268">
        <w:rPr>
          <w:b/>
          <w:bCs/>
        </w:rPr>
        <w:t>/multi-panel</w:t>
      </w:r>
      <w:r w:rsidRPr="00022467">
        <w:rPr>
          <w:b/>
          <w:bCs/>
        </w:rPr>
        <w:t xml:space="preserve"> operation</w:t>
      </w:r>
    </w:p>
    <w:p w14:paraId="5746E7AB" w14:textId="339F0BA4" w:rsidR="00022467" w:rsidRPr="00022467" w:rsidRDefault="0011128D" w:rsidP="00022467">
      <w:pPr>
        <w:jc w:val="both"/>
        <w:rPr>
          <w:lang w:val="en-US"/>
        </w:rPr>
      </w:pPr>
      <w:r>
        <w:rPr>
          <w:lang w:val="en-US"/>
        </w:rPr>
        <w:t>Dual TCI state switching has been discussing for serval meetings</w:t>
      </w:r>
      <w:r w:rsidR="005E4ECD">
        <w:rPr>
          <w:lang w:val="en-US"/>
        </w:rPr>
        <w:t xml:space="preserve"> and it is essential for UE to supporting 4-layer MIMO in FR2 with multi-Rx.</w:t>
      </w:r>
    </w:p>
    <w:p w14:paraId="56327D3C" w14:textId="5ADC3A9C" w:rsidR="00022467" w:rsidRPr="00022467" w:rsidRDefault="00022467">
      <w:pPr>
        <w:pStyle w:val="a3"/>
        <w:numPr>
          <w:ilvl w:val="0"/>
          <w:numId w:val="29"/>
        </w:numPr>
        <w:jc w:val="both"/>
        <w:rPr>
          <w:b/>
          <w:bCs/>
        </w:rPr>
      </w:pPr>
      <w:r w:rsidRPr="00022467">
        <w:rPr>
          <w:b/>
          <w:bCs/>
        </w:rPr>
        <w:t>NW configures TRP specific link recovery (BFD/CBD)</w:t>
      </w:r>
      <w:r w:rsidR="0011128D">
        <w:rPr>
          <w:b/>
          <w:bCs/>
        </w:rPr>
        <w:t xml:space="preserve"> for TRP specific beam monitoring</w:t>
      </w:r>
    </w:p>
    <w:p w14:paraId="40B67A57" w14:textId="77777777" w:rsidR="005E4ECD" w:rsidRDefault="00022467" w:rsidP="00022467">
      <w:pPr>
        <w:jc w:val="both"/>
        <w:rPr>
          <w:lang w:val="en-US"/>
        </w:rPr>
      </w:pPr>
      <w:r w:rsidRPr="00022467">
        <w:rPr>
          <w:lang w:val="en-US"/>
        </w:rPr>
        <w:t xml:space="preserve">NW can know if the configured </w:t>
      </w:r>
      <w:r w:rsidR="0011128D">
        <w:rPr>
          <w:lang w:val="en-US"/>
        </w:rPr>
        <w:t xml:space="preserve">TRP specific </w:t>
      </w:r>
      <w:r w:rsidRPr="00022467">
        <w:rPr>
          <w:lang w:val="en-US"/>
        </w:rPr>
        <w:t xml:space="preserve">TCI states </w:t>
      </w:r>
      <w:r w:rsidR="0011128D">
        <w:rPr>
          <w:lang w:val="en-US"/>
        </w:rPr>
        <w:t>can still be used for 2 PDSCHs scheduling. Furthermore, it</w:t>
      </w:r>
      <w:r w:rsidRPr="00022467">
        <w:rPr>
          <w:lang w:val="en-US"/>
        </w:rPr>
        <w:t xml:space="preserve"> can </w:t>
      </w:r>
      <w:r w:rsidR="0011128D">
        <w:rPr>
          <w:lang w:val="en-US"/>
        </w:rPr>
        <w:t xml:space="preserve">help NW </w:t>
      </w:r>
      <w:r w:rsidRPr="00022467">
        <w:rPr>
          <w:lang w:val="en-US"/>
        </w:rPr>
        <w:t>know if there is new beam can be used instead.</w:t>
      </w:r>
      <w:r w:rsidR="0011128D">
        <w:rPr>
          <w:lang w:val="en-US"/>
        </w:rPr>
        <w:t xml:space="preserve"> On the other hand, NW may</w:t>
      </w:r>
      <w:r w:rsidRPr="00022467">
        <w:rPr>
          <w:lang w:val="en-US"/>
        </w:rPr>
        <w:t xml:space="preserve"> just configure periodical group-based beam reporting for getting new beam pair</w:t>
      </w:r>
      <w:r w:rsidR="005E4ECD">
        <w:rPr>
          <w:lang w:val="en-US"/>
        </w:rPr>
        <w:t xml:space="preserve"> alternatively</w:t>
      </w:r>
      <w:r w:rsidRPr="00022467">
        <w:rPr>
          <w:lang w:val="en-US"/>
        </w:rPr>
        <w:t>.</w:t>
      </w:r>
    </w:p>
    <w:p w14:paraId="6A977498" w14:textId="42995028" w:rsidR="00022467" w:rsidRPr="00022467" w:rsidRDefault="005E4ECD" w:rsidP="00022467">
      <w:pPr>
        <w:jc w:val="both"/>
        <w:rPr>
          <w:lang w:val="en-US"/>
        </w:rPr>
      </w:pPr>
      <w:r>
        <w:rPr>
          <w:lang w:val="en-US"/>
        </w:rPr>
        <w:t xml:space="preserve">In </w:t>
      </w:r>
      <w:r w:rsidR="00364575">
        <w:rPr>
          <w:lang w:val="en-US"/>
        </w:rPr>
        <w:t xml:space="preserve">general, </w:t>
      </w:r>
      <w:r>
        <w:rPr>
          <w:lang w:val="en-US"/>
        </w:rPr>
        <w:t>our view</w:t>
      </w:r>
      <w:r w:rsidR="00364575">
        <w:rPr>
          <w:lang w:val="en-US"/>
        </w:rPr>
        <w:t xml:space="preserve"> is that TRP specific link recovery procedure is useful for 4-layer </w:t>
      </w:r>
      <w:r w:rsidR="00364575">
        <w:rPr>
          <w:rFonts w:hint="eastAsia"/>
          <w:lang w:val="en-US"/>
        </w:rPr>
        <w:t>MIMO</w:t>
      </w:r>
      <w:r w:rsidR="00364575">
        <w:rPr>
          <w:lang w:val="en-US"/>
        </w:rPr>
        <w:t xml:space="preserve"> </w:t>
      </w:r>
      <w:r w:rsidR="00364575">
        <w:rPr>
          <w:rFonts w:hint="eastAsia"/>
          <w:lang w:val="en-US"/>
        </w:rPr>
        <w:t>in</w:t>
      </w:r>
      <w:r w:rsidR="00364575">
        <w:rPr>
          <w:lang w:val="en-US"/>
        </w:rPr>
        <w:t xml:space="preserve"> FR2 and it can be considered as one essential procedure.</w:t>
      </w:r>
    </w:p>
    <w:p w14:paraId="6F1F608D" w14:textId="4214FA5F" w:rsidR="00022467" w:rsidRPr="005C586D" w:rsidRDefault="00022467">
      <w:pPr>
        <w:pStyle w:val="a3"/>
        <w:numPr>
          <w:ilvl w:val="0"/>
          <w:numId w:val="29"/>
        </w:numPr>
        <w:jc w:val="both"/>
        <w:rPr>
          <w:b/>
          <w:bCs/>
        </w:rPr>
      </w:pPr>
      <w:r w:rsidRPr="005C586D">
        <w:rPr>
          <w:b/>
          <w:bCs/>
        </w:rPr>
        <w:t xml:space="preserve">NW configures </w:t>
      </w:r>
      <w:r w:rsidR="009C1836">
        <w:rPr>
          <w:b/>
          <w:bCs/>
        </w:rPr>
        <w:t>single</w:t>
      </w:r>
      <w:r w:rsidRPr="005C586D">
        <w:rPr>
          <w:b/>
          <w:bCs/>
        </w:rPr>
        <w:t xml:space="preserve">-DCI PDCCH or </w:t>
      </w:r>
      <w:r w:rsidR="009C1836">
        <w:rPr>
          <w:b/>
          <w:bCs/>
        </w:rPr>
        <w:t>multi</w:t>
      </w:r>
      <w:r w:rsidRPr="005C586D">
        <w:rPr>
          <w:b/>
          <w:bCs/>
        </w:rPr>
        <w:t>-DCI PDCCH</w:t>
      </w:r>
      <w:r w:rsidR="009C1836">
        <w:rPr>
          <w:b/>
          <w:bCs/>
        </w:rPr>
        <w:t>s</w:t>
      </w:r>
      <w:r w:rsidRPr="005C586D">
        <w:rPr>
          <w:b/>
          <w:bCs/>
        </w:rPr>
        <w:t xml:space="preserve"> to schedule 2-PDSCHs</w:t>
      </w:r>
    </w:p>
    <w:p w14:paraId="0E59420A" w14:textId="072E930F" w:rsidR="00022467" w:rsidRDefault="009C1836" w:rsidP="00DE3030">
      <w:pPr>
        <w:jc w:val="both"/>
        <w:rPr>
          <w:lang w:val="en-US"/>
        </w:rPr>
      </w:pPr>
      <w:r>
        <w:rPr>
          <w:rFonts w:hint="eastAsia"/>
          <w:lang w:val="en-US"/>
        </w:rPr>
        <w:t>W</w:t>
      </w:r>
      <w:r>
        <w:rPr>
          <w:lang w:val="en-US"/>
        </w:rPr>
        <w:t>ith above procedures, 2-PDSCHs can be scheduled with 4-layer MIMO.</w:t>
      </w:r>
    </w:p>
    <w:p w14:paraId="56C5BD3A" w14:textId="20CC6B63" w:rsidR="009C1836" w:rsidRDefault="009C1836" w:rsidP="00DE3030">
      <w:pPr>
        <w:jc w:val="both"/>
        <w:rPr>
          <w:lang w:val="en-US"/>
        </w:rPr>
      </w:pPr>
    </w:p>
    <w:p w14:paraId="5D406CA3" w14:textId="6AA79793" w:rsidR="009C1836" w:rsidRDefault="009C1836" w:rsidP="00DE3030">
      <w:pPr>
        <w:jc w:val="both"/>
        <w:rPr>
          <w:lang w:val="en-US"/>
        </w:rPr>
      </w:pPr>
      <w:r>
        <w:rPr>
          <w:rFonts w:hint="eastAsia"/>
          <w:lang w:val="en-US"/>
        </w:rPr>
        <w:lastRenderedPageBreak/>
        <w:t>I</w:t>
      </w:r>
      <w:r>
        <w:rPr>
          <w:lang w:val="en-US"/>
        </w:rPr>
        <w:t>n this WI, RRM requirements for procedures/measurements related to supporting 4-layer MIMO can be considered with high priority as supporting 4-layer MIMO in FR2 should be main focus from RF and demodulation perspective.</w:t>
      </w:r>
    </w:p>
    <w:p w14:paraId="4C85D96E" w14:textId="77777777" w:rsidR="006722F6" w:rsidRDefault="0078160D" w:rsidP="0078160D">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sidR="006722F6">
        <w:rPr>
          <w:b/>
          <w:bCs/>
          <w:i/>
          <w:iCs/>
          <w:lang w:val="en-US"/>
        </w:rPr>
        <w:t>Following procedures are necessary for supporting 4-layer MIMO in FR2 and RRM requirements should be introduced if needed</w:t>
      </w:r>
      <w:r>
        <w:rPr>
          <w:b/>
          <w:bCs/>
          <w:i/>
          <w:iCs/>
          <w:lang w:val="en-US"/>
        </w:rPr>
        <w:t>.</w:t>
      </w:r>
    </w:p>
    <w:p w14:paraId="7873022D" w14:textId="77777777" w:rsidR="006722F6" w:rsidRPr="00B14E62" w:rsidRDefault="006722F6">
      <w:pPr>
        <w:pStyle w:val="a3"/>
        <w:numPr>
          <w:ilvl w:val="0"/>
          <w:numId w:val="30"/>
        </w:numPr>
        <w:rPr>
          <w:b/>
          <w:bCs/>
          <w:i/>
          <w:iCs/>
        </w:rPr>
      </w:pPr>
      <w:r w:rsidRPr="00B14E62">
        <w:rPr>
          <w:b/>
          <w:bCs/>
          <w:i/>
          <w:iCs/>
        </w:rPr>
        <w:t>Group-based beam reporting</w:t>
      </w:r>
    </w:p>
    <w:p w14:paraId="6888B88C" w14:textId="016B91F6" w:rsidR="0078160D" w:rsidRPr="00B14E62" w:rsidRDefault="006722F6">
      <w:pPr>
        <w:pStyle w:val="a3"/>
        <w:numPr>
          <w:ilvl w:val="0"/>
          <w:numId w:val="30"/>
        </w:numPr>
        <w:rPr>
          <w:b/>
          <w:bCs/>
          <w:i/>
          <w:iCs/>
        </w:rPr>
      </w:pPr>
      <w:r w:rsidRPr="00B14E62">
        <w:rPr>
          <w:b/>
          <w:bCs/>
          <w:i/>
          <w:iCs/>
        </w:rPr>
        <w:t>Dual TCI state switching</w:t>
      </w:r>
    </w:p>
    <w:p w14:paraId="16CB4CD5" w14:textId="0F1C1B4B" w:rsidR="006722F6" w:rsidRDefault="00B14E62">
      <w:pPr>
        <w:pStyle w:val="a3"/>
        <w:numPr>
          <w:ilvl w:val="0"/>
          <w:numId w:val="30"/>
        </w:numPr>
      </w:pPr>
      <w:r w:rsidRPr="00B14E62">
        <w:rPr>
          <w:rFonts w:hint="eastAsia"/>
          <w:b/>
          <w:bCs/>
          <w:i/>
          <w:iCs/>
        </w:rPr>
        <w:t>T</w:t>
      </w:r>
      <w:r w:rsidRPr="00B14E62">
        <w:rPr>
          <w:b/>
          <w:bCs/>
          <w:i/>
          <w:iCs/>
        </w:rPr>
        <w:t>RP specified BFD/CBD</w:t>
      </w:r>
    </w:p>
    <w:p w14:paraId="601CB46A" w14:textId="648E82D6" w:rsidR="0078160D" w:rsidRDefault="0078160D" w:rsidP="0078160D">
      <w:r w:rsidRPr="006138DA">
        <w:rPr>
          <w:b/>
          <w:bCs/>
          <w:i/>
          <w:iCs/>
          <w:lang w:val="en-US"/>
        </w:rPr>
        <w:t xml:space="preserve">Proposal </w:t>
      </w:r>
      <w:r w:rsidR="00B14E62">
        <w:rPr>
          <w:b/>
          <w:bCs/>
          <w:i/>
          <w:iCs/>
          <w:lang w:val="en-US"/>
        </w:rPr>
        <w:t>2</w:t>
      </w:r>
      <w:r w:rsidRPr="006138DA">
        <w:rPr>
          <w:b/>
          <w:bCs/>
          <w:i/>
          <w:iCs/>
          <w:lang w:val="en-US"/>
        </w:rPr>
        <w:t xml:space="preserve">: </w:t>
      </w:r>
      <w:r w:rsidR="00B14E62">
        <w:rPr>
          <w:b/>
          <w:bCs/>
          <w:i/>
          <w:iCs/>
          <w:lang w:val="en-US"/>
        </w:rPr>
        <w:t>RRM requirements related to supporting FR2 4-layer MIMO has higher priority</w:t>
      </w:r>
      <w:r w:rsidR="006C1C34">
        <w:rPr>
          <w:b/>
          <w:bCs/>
          <w:i/>
          <w:iCs/>
          <w:lang w:val="en-US"/>
        </w:rPr>
        <w:t xml:space="preserve"> if there is TU/workload issue</w:t>
      </w:r>
      <w:r>
        <w:rPr>
          <w:b/>
          <w:bCs/>
          <w:i/>
          <w:iCs/>
          <w:lang w:val="en-US"/>
        </w:rPr>
        <w:t xml:space="preserve">. </w:t>
      </w:r>
    </w:p>
    <w:p w14:paraId="3A6ECD07" w14:textId="0838CF48" w:rsidR="009C1836" w:rsidRDefault="009C1836" w:rsidP="00DE3030">
      <w:pPr>
        <w:jc w:val="both"/>
      </w:pPr>
    </w:p>
    <w:p w14:paraId="65B8B6E7" w14:textId="6A46A70D" w:rsidR="001D2D84" w:rsidRPr="001D2D84" w:rsidRDefault="001D2D84" w:rsidP="001D2D84">
      <w:pPr>
        <w:jc w:val="both"/>
        <w:rPr>
          <w:lang w:val="en-US"/>
        </w:rPr>
      </w:pPr>
      <w:r>
        <w:rPr>
          <w:lang w:val="en-US"/>
        </w:rPr>
        <w:t xml:space="preserve">It was agreed in previous meeting that </w:t>
      </w:r>
      <w:r w:rsidRPr="001D2D84">
        <w:rPr>
          <w:lang w:val="en-US"/>
        </w:rPr>
        <w:t xml:space="preserve">RRM requirement discussion shall be focused on the case with different QCL </w:t>
      </w:r>
      <w:proofErr w:type="spellStart"/>
      <w:r w:rsidRPr="001D2D84">
        <w:rPr>
          <w:lang w:val="en-US"/>
        </w:rPr>
        <w:t>TypeD</w:t>
      </w:r>
      <w:proofErr w:type="spellEnd"/>
      <w:r w:rsidRPr="001D2D84">
        <w:rPr>
          <w:lang w:val="en-US"/>
        </w:rPr>
        <w:t xml:space="preserve"> RSs on a single component carrier. </w:t>
      </w:r>
      <w:r>
        <w:rPr>
          <w:lang w:val="en-US"/>
        </w:rPr>
        <w:t>W</w:t>
      </w:r>
      <w:r w:rsidRPr="001D2D84">
        <w:rPr>
          <w:lang w:val="en-US"/>
        </w:rPr>
        <w:t>hether UE can be configured with multiple component carriers, including intra-band CCs and/or inter-band CCs, but multi-Rx chain is enabled on only one of the component carriers</w:t>
      </w:r>
      <w:r>
        <w:rPr>
          <w:lang w:val="en-US"/>
        </w:rPr>
        <w:t xml:space="preserve"> is FFS.</w:t>
      </w:r>
    </w:p>
    <w:p w14:paraId="504BD66E" w14:textId="7B56ECCE" w:rsidR="001D2D84" w:rsidRPr="001D2D84" w:rsidRDefault="005376DF" w:rsidP="001D2D84">
      <w:pPr>
        <w:jc w:val="both"/>
        <w:rPr>
          <w:lang w:val="en-US"/>
        </w:rPr>
      </w:pPr>
      <w:r>
        <w:rPr>
          <w:lang w:val="en-US"/>
        </w:rPr>
        <w:t>Since FR1+FR2 CA/DC should be one of the typical deployment scenarios for FR2, it is at least worth considering the scenario. The multi-Rx is only enabled on the FR2 component carrier and there is no difference with FR2 standalone single carrier</w:t>
      </w:r>
      <w:r w:rsidR="00C447F1">
        <w:rPr>
          <w:lang w:val="en-US"/>
        </w:rPr>
        <w:t>.</w:t>
      </w:r>
    </w:p>
    <w:p w14:paraId="4D7AE6B7" w14:textId="2B811ED0" w:rsidR="00C447F1" w:rsidRDefault="00C447F1" w:rsidP="00C447F1">
      <w:r w:rsidRPr="006138DA">
        <w:rPr>
          <w:b/>
          <w:bCs/>
          <w:i/>
          <w:iCs/>
          <w:lang w:val="en-US"/>
        </w:rPr>
        <w:t xml:space="preserve">Proposal </w:t>
      </w:r>
      <w:r w:rsidR="000F7E88">
        <w:rPr>
          <w:b/>
          <w:bCs/>
          <w:i/>
          <w:iCs/>
          <w:lang w:val="en-US"/>
        </w:rPr>
        <w:t>3</w:t>
      </w:r>
      <w:r w:rsidRPr="006138DA">
        <w:rPr>
          <w:b/>
          <w:bCs/>
          <w:i/>
          <w:iCs/>
          <w:lang w:val="en-US"/>
        </w:rPr>
        <w:t xml:space="preserve">: </w:t>
      </w:r>
      <w:r>
        <w:rPr>
          <w:b/>
          <w:bCs/>
          <w:i/>
          <w:iCs/>
          <w:lang w:val="en-US"/>
        </w:rPr>
        <w:t>Multi-Rx can also be enabled on a single FR2 component carrier in FR1+FR2 CA/DC deployment</w:t>
      </w:r>
      <w:r w:rsidRPr="00A5052D">
        <w:rPr>
          <w:b/>
          <w:bCs/>
          <w:i/>
          <w:iCs/>
          <w:lang w:val="en-US"/>
        </w:rPr>
        <w:t>.</w:t>
      </w:r>
      <w:r>
        <w:rPr>
          <w:b/>
          <w:bCs/>
          <w:i/>
          <w:iCs/>
          <w:lang w:val="en-US"/>
        </w:rPr>
        <w:t xml:space="preserve"> </w:t>
      </w:r>
    </w:p>
    <w:p w14:paraId="1C79D08D" w14:textId="08426347" w:rsidR="001D2D84" w:rsidRPr="000F7E88" w:rsidRDefault="001D2D84" w:rsidP="00DE3030">
      <w:pPr>
        <w:jc w:val="both"/>
      </w:pPr>
    </w:p>
    <w:p w14:paraId="092A785D" w14:textId="44937C17" w:rsidR="00901E8B" w:rsidRPr="00CE2619" w:rsidRDefault="00901E8B" w:rsidP="00901E8B">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Scenarios</w:t>
      </w:r>
    </w:p>
    <w:p w14:paraId="6AFC4813" w14:textId="4854CADE" w:rsidR="00E47EBA" w:rsidRPr="00366F4B" w:rsidRDefault="00E47EBA" w:rsidP="00E47EBA">
      <w:pPr>
        <w:spacing w:before="240"/>
        <w:jc w:val="both"/>
        <w:rPr>
          <w:lang w:val="en-US"/>
        </w:rPr>
      </w:pPr>
      <w:r>
        <w:rPr>
          <w:rFonts w:hint="eastAsia"/>
          <w:lang w:val="en-US"/>
        </w:rPr>
        <w:t>T</w:t>
      </w:r>
      <w:r>
        <w:rPr>
          <w:lang w:val="en-US"/>
        </w:rPr>
        <w:t>here are different views on wither spatial MIMO can be supported by using one panel.</w:t>
      </w:r>
      <w:r w:rsidR="00410B17">
        <w:rPr>
          <w:lang w:val="en-US"/>
        </w:rPr>
        <w:t xml:space="preserve"> The main point is whether s</w:t>
      </w:r>
      <w:r w:rsidR="00410B17" w:rsidRPr="00410B17">
        <w:rPr>
          <w:lang w:val="en-US"/>
        </w:rPr>
        <w:t>patial MIMO (either spatial diversity or spatial multiplexing) by using one panel</w:t>
      </w:r>
      <w:r w:rsidR="00410B17">
        <w:rPr>
          <w:lang w:val="en-US"/>
        </w:rPr>
        <w:t xml:space="preserve"> should be supported or not. </w:t>
      </w:r>
    </w:p>
    <w:p w14:paraId="789C09B4" w14:textId="615C57E6" w:rsidR="00E47EBA" w:rsidRDefault="00E47EBA" w:rsidP="00E47EBA">
      <w:pPr>
        <w:spacing w:before="240"/>
        <w:jc w:val="both"/>
        <w:rPr>
          <w:lang w:val="en-US"/>
        </w:rPr>
      </w:pPr>
      <w:r>
        <w:rPr>
          <w:rFonts w:hint="eastAsia"/>
          <w:lang w:val="en-US"/>
        </w:rPr>
        <w:t>In</w:t>
      </w:r>
      <w:r>
        <w:rPr>
          <w:lang w:val="en-US"/>
        </w:rPr>
        <w:t xml:space="preserve"> the RF session, following agreements were achieved in the RAN4</w:t>
      </w:r>
      <w:r w:rsidR="00410B17">
        <w:rPr>
          <w:lang w:val="en-US"/>
        </w:rPr>
        <w:t>#105</w:t>
      </w:r>
      <w:r>
        <w:rPr>
          <w:lang w:val="en-US"/>
        </w:rPr>
        <w:t xml:space="preserve"> meeting.</w:t>
      </w:r>
    </w:p>
    <w:tbl>
      <w:tblPr>
        <w:tblStyle w:val="afff5"/>
        <w:tblW w:w="0" w:type="auto"/>
        <w:tblInd w:w="0" w:type="dxa"/>
        <w:tblLook w:val="04A0" w:firstRow="1" w:lastRow="0" w:firstColumn="1" w:lastColumn="0" w:noHBand="0" w:noVBand="1"/>
      </w:tblPr>
      <w:tblGrid>
        <w:gridCol w:w="9630"/>
      </w:tblGrid>
      <w:tr w:rsidR="00E47EBA" w14:paraId="73683344" w14:textId="77777777" w:rsidTr="00C10B9B">
        <w:tc>
          <w:tcPr>
            <w:tcW w:w="9630" w:type="dxa"/>
          </w:tcPr>
          <w:p w14:paraId="778CAD1E" w14:textId="496049E7" w:rsidR="00410B17" w:rsidRPr="00316130" w:rsidRDefault="00410B17">
            <w:pPr>
              <w:pStyle w:val="a3"/>
              <w:numPr>
                <w:ilvl w:val="0"/>
                <w:numId w:val="32"/>
              </w:numPr>
            </w:pPr>
            <w:r w:rsidRPr="00316130">
              <w:t>The terms ‘antenna module’ and “panel” are not referenced in the final UE RF requirement and test configuration</w:t>
            </w:r>
          </w:p>
          <w:p w14:paraId="6ADA5540" w14:textId="078C8953" w:rsidR="00410B17" w:rsidRPr="00316130" w:rsidRDefault="00410B17">
            <w:pPr>
              <w:pStyle w:val="a3"/>
              <w:numPr>
                <w:ilvl w:val="0"/>
                <w:numId w:val="32"/>
              </w:numPr>
            </w:pPr>
            <w:r w:rsidRPr="00316130">
              <w:t xml:space="preserve">The scenario where </w:t>
            </w:r>
            <w:r w:rsidRPr="00316130">
              <w:rPr>
                <w:highlight w:val="yellow"/>
              </w:rPr>
              <w:t xml:space="preserve">a single antenna module is used to receive two </w:t>
            </w:r>
            <w:proofErr w:type="spellStart"/>
            <w:r w:rsidRPr="00316130">
              <w:rPr>
                <w:highlight w:val="yellow"/>
              </w:rPr>
              <w:t>AoAs</w:t>
            </w:r>
            <w:proofErr w:type="spellEnd"/>
            <w:r w:rsidRPr="00316130">
              <w:rPr>
                <w:highlight w:val="yellow"/>
              </w:rPr>
              <w:t xml:space="preserve"> simultaneously should not be excluded</w:t>
            </w:r>
            <w:r w:rsidRPr="00316130">
              <w:t xml:space="preserve">. If an antenna module can be used to receive two </w:t>
            </w:r>
            <w:proofErr w:type="spellStart"/>
            <w:r w:rsidRPr="00316130">
              <w:t>AoAs</w:t>
            </w:r>
            <w:proofErr w:type="spellEnd"/>
            <w:r w:rsidRPr="00316130">
              <w:t xml:space="preserve"> simultaneously, it is considered to consist of at least two panels, where the understanding of “panel” is based on Proposal 1 of 1.2.11</w:t>
            </w:r>
          </w:p>
          <w:p w14:paraId="5505741B" w14:textId="133B3C72" w:rsidR="00410B17" w:rsidRPr="00316130" w:rsidRDefault="00410B17">
            <w:pPr>
              <w:pStyle w:val="a3"/>
              <w:numPr>
                <w:ilvl w:val="0"/>
                <w:numId w:val="32"/>
              </w:numPr>
            </w:pPr>
            <w:r w:rsidRPr="00316130">
              <w:t xml:space="preserve">On “panel”, </w:t>
            </w:r>
          </w:p>
          <w:p w14:paraId="4D441363" w14:textId="4968CE8C" w:rsidR="00410B17" w:rsidRPr="00316130" w:rsidRDefault="00410B17">
            <w:pPr>
              <w:pStyle w:val="a3"/>
              <w:numPr>
                <w:ilvl w:val="1"/>
                <w:numId w:val="32"/>
              </w:numPr>
            </w:pPr>
            <w:r w:rsidRPr="00316130">
              <w:t xml:space="preserve">‘Panel’ is defined as a group of antenna element that controls beam independently and has the following attributes </w:t>
            </w:r>
          </w:p>
          <w:p w14:paraId="47A8A62A" w14:textId="77777777" w:rsidR="00410B17" w:rsidRPr="00316130" w:rsidRDefault="00410B17">
            <w:pPr>
              <w:pStyle w:val="a3"/>
              <w:numPr>
                <w:ilvl w:val="2"/>
                <w:numId w:val="33"/>
              </w:numPr>
            </w:pPr>
            <w:r w:rsidRPr="00316130">
              <w:t></w:t>
            </w:r>
            <w:r w:rsidRPr="00316130">
              <w:tab/>
            </w:r>
            <w:r w:rsidRPr="00F556BB">
              <w:rPr>
                <w:highlight w:val="yellow"/>
              </w:rPr>
              <w:t>Within a panel, one beam can be selected and used for DL reception.</w:t>
            </w:r>
          </w:p>
          <w:p w14:paraId="2BFB73FF" w14:textId="77777777" w:rsidR="00410B17" w:rsidRPr="00316130" w:rsidRDefault="00410B17">
            <w:pPr>
              <w:pStyle w:val="a3"/>
              <w:numPr>
                <w:ilvl w:val="2"/>
                <w:numId w:val="33"/>
              </w:numPr>
            </w:pPr>
            <w:r w:rsidRPr="00316130">
              <w:t></w:t>
            </w:r>
            <w:r w:rsidRPr="00316130">
              <w:tab/>
              <w:t>Across different panels, multiple beams (each selected per panel) may be used for DL reception.</w:t>
            </w:r>
          </w:p>
          <w:p w14:paraId="689DD633" w14:textId="77777777" w:rsidR="00410B17" w:rsidRPr="00316130" w:rsidRDefault="00410B17">
            <w:pPr>
              <w:pStyle w:val="a3"/>
              <w:numPr>
                <w:ilvl w:val="2"/>
                <w:numId w:val="33"/>
              </w:numPr>
            </w:pPr>
            <w:r w:rsidRPr="00316130">
              <w:t></w:t>
            </w:r>
            <w:r w:rsidRPr="00316130">
              <w:tab/>
              <w:t>‘Beam’ is assumed to mean spatial filter associated with reception.</w:t>
            </w:r>
          </w:p>
          <w:p w14:paraId="0A2F5732" w14:textId="351C980A" w:rsidR="00410B17" w:rsidRPr="00316130" w:rsidRDefault="00410B17">
            <w:pPr>
              <w:pStyle w:val="a3"/>
              <w:numPr>
                <w:ilvl w:val="1"/>
                <w:numId w:val="32"/>
              </w:numPr>
            </w:pPr>
            <w:r w:rsidRPr="00316130">
              <w:t xml:space="preserve">Confirm that </w:t>
            </w:r>
            <w:r w:rsidRPr="00F556BB">
              <w:rPr>
                <w:highlight w:val="yellow"/>
              </w:rPr>
              <w:t>a physical panel with dual polarization is assumed as two “panels”</w:t>
            </w:r>
            <w:r w:rsidRPr="00316130">
              <w:t xml:space="preserve">. </w:t>
            </w:r>
          </w:p>
          <w:p w14:paraId="5530C585" w14:textId="3051128C" w:rsidR="00410B17" w:rsidRPr="00316130" w:rsidRDefault="00410B17">
            <w:pPr>
              <w:pStyle w:val="a3"/>
              <w:numPr>
                <w:ilvl w:val="1"/>
                <w:numId w:val="32"/>
              </w:numPr>
            </w:pPr>
            <w:r w:rsidRPr="00316130">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26FDD885" w14:textId="1BC63BDD" w:rsidR="00E47EBA" w:rsidRDefault="00410B17">
            <w:pPr>
              <w:pStyle w:val="a3"/>
              <w:numPr>
                <w:ilvl w:val="2"/>
                <w:numId w:val="34"/>
              </w:numPr>
            </w:pPr>
            <w:r w:rsidRPr="00410B17">
              <w:t></w:t>
            </w:r>
            <w:r w:rsidRPr="00410B17">
              <w:tab/>
            </w:r>
            <w:r w:rsidRPr="00316130">
              <w:t xml:space="preserve">Antenna panels used to receive two </w:t>
            </w:r>
            <w:proofErr w:type="spellStart"/>
            <w:r w:rsidRPr="00316130">
              <w:t>AoAs</w:t>
            </w:r>
            <w:proofErr w:type="spellEnd"/>
            <w:r w:rsidRPr="00316130">
              <w:t xml:space="preserve"> simultaneously is up to UE implementation]</w:t>
            </w:r>
          </w:p>
        </w:tc>
      </w:tr>
    </w:tbl>
    <w:p w14:paraId="7F83A672" w14:textId="4E239ED3" w:rsidR="00E47EBA" w:rsidRDefault="00E47EBA" w:rsidP="00E47EBA">
      <w:pPr>
        <w:spacing w:before="240"/>
        <w:jc w:val="both"/>
        <w:rPr>
          <w:lang w:val="en-US"/>
        </w:rPr>
      </w:pPr>
      <w:r>
        <w:rPr>
          <w:rFonts w:hint="eastAsia"/>
          <w:lang w:val="en-US"/>
        </w:rPr>
        <w:lastRenderedPageBreak/>
        <w:t>I</w:t>
      </w:r>
      <w:r>
        <w:rPr>
          <w:lang w:val="en-US"/>
        </w:rPr>
        <w:t>n our understanding, RF concluded that using single antenna module to receive</w:t>
      </w:r>
      <w:r w:rsidRPr="001D4CE0">
        <w:rPr>
          <w:lang w:val="en-US"/>
        </w:rPr>
        <w:t xml:space="preserve"> two independent signals from the same or nearly the same direction</w:t>
      </w:r>
      <w:r>
        <w:rPr>
          <w:lang w:val="en-US"/>
        </w:rPr>
        <w:t xml:space="preserve"> is not </w:t>
      </w:r>
      <w:r w:rsidR="00F556BB">
        <w:rPr>
          <w:lang w:val="en-US"/>
        </w:rPr>
        <w:t>ex</w:t>
      </w:r>
      <w:r>
        <w:rPr>
          <w:lang w:val="en-US"/>
        </w:rPr>
        <w:t xml:space="preserve">cluded. However, one antenna module </w:t>
      </w:r>
      <w:r w:rsidR="00F556BB">
        <w:rPr>
          <w:lang w:val="en-US"/>
        </w:rPr>
        <w:t xml:space="preserve">should </w:t>
      </w:r>
      <w:r>
        <w:rPr>
          <w:lang w:val="en-US"/>
        </w:rPr>
        <w:t xml:space="preserve">consist of at least two panels when to receive signals from two directions. </w:t>
      </w:r>
    </w:p>
    <w:p w14:paraId="4114B137" w14:textId="654D9B5D" w:rsidR="00E72A60" w:rsidRDefault="00E72A60" w:rsidP="00E47EBA">
      <w:pPr>
        <w:spacing w:before="240"/>
        <w:jc w:val="both"/>
      </w:pPr>
      <w:r>
        <w:t xml:space="preserve">RRM should align the term of antenna module and panel with RF session. The agreements in RF session should be followed in RRM discussions. </w:t>
      </w:r>
      <w:r w:rsidR="008F1B4D">
        <w:t xml:space="preserve">Therefore, </w:t>
      </w:r>
      <w:r w:rsidR="008F1B4D" w:rsidRPr="008F1B4D">
        <w:t xml:space="preserve">spatial MIMO (either spatial diversity or spatial multiplexing) by using one </w:t>
      </w:r>
      <w:r w:rsidR="008F1B4D">
        <w:t>antenna module</w:t>
      </w:r>
      <w:r w:rsidR="008F1B4D" w:rsidRPr="008F1B4D">
        <w:t xml:space="preserve"> should </w:t>
      </w:r>
      <w:r w:rsidR="008F1B4D">
        <w:t xml:space="preserve">not </w:t>
      </w:r>
      <w:r w:rsidR="008F1B4D" w:rsidRPr="008F1B4D">
        <w:t xml:space="preserve">be </w:t>
      </w:r>
      <w:r w:rsidR="008F1B4D">
        <w:t>excluded.</w:t>
      </w:r>
    </w:p>
    <w:p w14:paraId="130D9953" w14:textId="5B6EAE4B" w:rsidR="00E47EBA" w:rsidRDefault="00E47EBA" w:rsidP="00E47EBA">
      <w:pPr>
        <w:jc w:val="both"/>
        <w:rPr>
          <w:b/>
          <w:bCs/>
          <w:i/>
          <w:iCs/>
          <w:lang w:val="en-US"/>
        </w:rPr>
      </w:pPr>
      <w:r>
        <w:rPr>
          <w:b/>
          <w:bCs/>
          <w:i/>
          <w:iCs/>
          <w:lang w:val="en-US"/>
        </w:rPr>
        <w:t xml:space="preserve">Proposal </w:t>
      </w:r>
      <w:r w:rsidR="006C6E91">
        <w:rPr>
          <w:b/>
          <w:bCs/>
          <w:i/>
          <w:iCs/>
          <w:lang w:val="en-US"/>
        </w:rPr>
        <w:t>4</w:t>
      </w:r>
      <w:r w:rsidRPr="006138DA">
        <w:rPr>
          <w:b/>
          <w:bCs/>
          <w:i/>
          <w:iCs/>
          <w:lang w:val="en-US"/>
        </w:rPr>
        <w:t xml:space="preserve">: </w:t>
      </w:r>
      <w:r>
        <w:rPr>
          <w:b/>
          <w:bCs/>
          <w:i/>
          <w:iCs/>
          <w:lang w:val="en-US"/>
        </w:rPr>
        <w:t>s</w:t>
      </w:r>
      <w:r w:rsidRPr="00EB5DF1">
        <w:rPr>
          <w:b/>
          <w:bCs/>
          <w:i/>
          <w:iCs/>
          <w:lang w:val="en-US"/>
        </w:rPr>
        <w:t xml:space="preserve">patial MIMO (either spatial diversity or spatial multiplexing) by using one </w:t>
      </w:r>
      <w:r w:rsidR="008F1B4D">
        <w:rPr>
          <w:b/>
          <w:bCs/>
          <w:i/>
          <w:iCs/>
          <w:lang w:val="en-US"/>
        </w:rPr>
        <w:t>antenna</w:t>
      </w:r>
      <w:r w:rsidRPr="00EB5DF1">
        <w:rPr>
          <w:b/>
          <w:bCs/>
          <w:i/>
          <w:iCs/>
          <w:lang w:val="en-US"/>
        </w:rPr>
        <w:t xml:space="preserve"> to </w:t>
      </w:r>
      <w:r w:rsidR="008F1B4D">
        <w:rPr>
          <w:b/>
          <w:bCs/>
          <w:i/>
          <w:iCs/>
          <w:lang w:val="en-US"/>
        </w:rPr>
        <w:t>receive</w:t>
      </w:r>
      <w:r w:rsidRPr="00EB5DF1">
        <w:rPr>
          <w:b/>
          <w:bCs/>
          <w:i/>
          <w:iCs/>
          <w:lang w:val="en-US"/>
        </w:rPr>
        <w:t xml:space="preserve"> two independent signals </w:t>
      </w:r>
      <w:r w:rsidR="008F1B4D">
        <w:rPr>
          <w:b/>
          <w:bCs/>
          <w:i/>
          <w:iCs/>
          <w:lang w:val="en-US"/>
        </w:rPr>
        <w:t>should not be excluded</w:t>
      </w:r>
      <w:r w:rsidRPr="00EB5DF1">
        <w:rPr>
          <w:b/>
          <w:bCs/>
          <w:i/>
          <w:iCs/>
          <w:lang w:val="en-US"/>
        </w:rPr>
        <w:t>.</w:t>
      </w:r>
      <w:r>
        <w:rPr>
          <w:b/>
          <w:bCs/>
          <w:i/>
          <w:iCs/>
          <w:lang w:val="en-US"/>
        </w:rPr>
        <w:t xml:space="preserve"> No RRM requirements impact is identified</w:t>
      </w:r>
      <w:r w:rsidR="008F1B4D">
        <w:rPr>
          <w:b/>
          <w:bCs/>
          <w:i/>
          <w:iCs/>
          <w:lang w:val="en-US"/>
        </w:rPr>
        <w:t xml:space="preserve"> for the case.</w:t>
      </w:r>
    </w:p>
    <w:p w14:paraId="690ADE32" w14:textId="60FB0C76" w:rsidR="00E47EBA" w:rsidRDefault="00E47EBA" w:rsidP="00DE3030">
      <w:pPr>
        <w:jc w:val="both"/>
        <w:rPr>
          <w:lang w:val="en-US"/>
        </w:rPr>
      </w:pPr>
    </w:p>
    <w:p w14:paraId="4D696259" w14:textId="2DFD2218" w:rsidR="00E47EBA" w:rsidRPr="00CE2619" w:rsidRDefault="00E47EBA" w:rsidP="00E47EBA">
      <w:pPr>
        <w:pStyle w:val="2"/>
        <w:numPr>
          <w:ilvl w:val="0"/>
          <w:numId w:val="0"/>
        </w:numPr>
        <w:rPr>
          <w:lang w:val="en-US"/>
        </w:rPr>
      </w:pPr>
      <w:r w:rsidRPr="00082D43">
        <w:rPr>
          <w:rFonts w:hint="eastAsia"/>
          <w:lang w:val="en-US"/>
        </w:rPr>
        <w:t>2</w:t>
      </w:r>
      <w:r w:rsidRPr="00082D43">
        <w:rPr>
          <w:lang w:val="en-US"/>
        </w:rPr>
        <w:t>.</w:t>
      </w:r>
      <w:r w:rsidR="00FC14A6">
        <w:rPr>
          <w:lang w:val="en-US"/>
        </w:rPr>
        <w:t>3</w:t>
      </w:r>
      <w:r w:rsidRPr="00082D43">
        <w:rPr>
          <w:lang w:val="en-US"/>
        </w:rPr>
        <w:t xml:space="preserve"> </w:t>
      </w:r>
      <w:r>
        <w:rPr>
          <w:lang w:val="en-US"/>
        </w:rPr>
        <w:t>RRM requirements impact</w:t>
      </w:r>
    </w:p>
    <w:p w14:paraId="4C22BAAB" w14:textId="77777777" w:rsidR="00E754F4" w:rsidRPr="00022467" w:rsidRDefault="00E754F4" w:rsidP="00E754F4">
      <w:pPr>
        <w:jc w:val="both"/>
        <w:rPr>
          <w:lang w:val="en-US"/>
        </w:rPr>
      </w:pPr>
      <w:r w:rsidRPr="00022467">
        <w:rPr>
          <w:lang w:val="en-US"/>
        </w:rPr>
        <w:t>UE is not required to measure CSI-RS and/or SSB resources simultaneously for group</w:t>
      </w:r>
      <w:r>
        <w:rPr>
          <w:lang w:val="en-US"/>
        </w:rPr>
        <w:t>-</w:t>
      </w:r>
      <w:r w:rsidRPr="00022467">
        <w:rPr>
          <w:lang w:val="en-US"/>
        </w:rPr>
        <w:t>based beam reporting</w:t>
      </w:r>
      <w:r>
        <w:rPr>
          <w:lang w:val="en-US"/>
        </w:rPr>
        <w:t xml:space="preserve">. </w:t>
      </w:r>
      <w:r w:rsidRPr="00022467">
        <w:rPr>
          <w:lang w:val="en-US"/>
        </w:rPr>
        <w:t xml:space="preserve">NW does not know which beam pair can be </w:t>
      </w:r>
      <w:r>
        <w:rPr>
          <w:lang w:val="en-US"/>
        </w:rPr>
        <w:t>receiv</w:t>
      </w:r>
      <w:r w:rsidRPr="00022467">
        <w:rPr>
          <w:lang w:val="en-US"/>
        </w:rPr>
        <w:t>ed by UE simultaneously before group-based beam reporting</w:t>
      </w:r>
      <w:r>
        <w:rPr>
          <w:lang w:val="en-US"/>
        </w:rPr>
        <w:t xml:space="preserve">. Thus, it is not possible for NW to configure CSI-RS and/or SSB on the same resources for UE to receive simultaneously. </w:t>
      </w:r>
      <w:r w:rsidRPr="00022467">
        <w:rPr>
          <w:lang w:val="en-US"/>
        </w:rPr>
        <w:t>It is up to UE implementation to figure out the beam pair for group-based beam reporting by measuring L1-RSRP of configured CSI-RS and/or SSB resources</w:t>
      </w:r>
      <w:r>
        <w:rPr>
          <w:lang w:val="en-US"/>
        </w:rPr>
        <w:t>. The UE measurement is performed in TDM manner.</w:t>
      </w:r>
      <w:r w:rsidRPr="008B2133">
        <w:rPr>
          <w:lang w:val="en-US"/>
        </w:rPr>
        <w:t xml:space="preserve"> </w:t>
      </w:r>
      <w:r w:rsidRPr="00022467">
        <w:rPr>
          <w:lang w:val="en-US"/>
        </w:rPr>
        <w:t>Existing L1-RSRP measurement requirements are applicable for group-based beam reporting.</w:t>
      </w:r>
      <w:r w:rsidRPr="008B2133">
        <w:rPr>
          <w:lang w:val="en-US"/>
        </w:rPr>
        <w:t xml:space="preserve"> </w:t>
      </w:r>
      <w:r w:rsidRPr="00022467">
        <w:rPr>
          <w:lang w:val="en-US"/>
        </w:rPr>
        <w:t xml:space="preserve">No new requirements for group-based beam reporting </w:t>
      </w:r>
      <w:r>
        <w:rPr>
          <w:lang w:val="en-US"/>
        </w:rPr>
        <w:t>are</w:t>
      </w:r>
      <w:r w:rsidRPr="00022467">
        <w:rPr>
          <w:lang w:val="en-US"/>
        </w:rPr>
        <w:t xml:space="preserve"> necessary to be defined. </w:t>
      </w:r>
    </w:p>
    <w:p w14:paraId="5EA38EF1" w14:textId="77777777" w:rsidR="00E754F4" w:rsidRDefault="00E754F4" w:rsidP="00E754F4">
      <w:pPr>
        <w:jc w:val="both"/>
        <w:rPr>
          <w:lang w:val="en-US"/>
        </w:rPr>
      </w:pPr>
      <w:r w:rsidRPr="00022467">
        <w:rPr>
          <w:lang w:val="en-US"/>
        </w:rPr>
        <w:t xml:space="preserve">Requirements for </w:t>
      </w:r>
      <w:r w:rsidRPr="008B2133">
        <w:rPr>
          <w:lang w:val="en-US"/>
        </w:rPr>
        <w:t>d</w:t>
      </w:r>
      <w:r w:rsidRPr="00022467">
        <w:rPr>
          <w:lang w:val="en-US"/>
        </w:rPr>
        <w:t>ual TCI state switching</w:t>
      </w:r>
      <w:r>
        <w:rPr>
          <w:lang w:val="en-US"/>
        </w:rPr>
        <w:t xml:space="preserve"> are discussed in [3] and requirements for TRP specific BFD/CBD are discussed in [4].</w:t>
      </w:r>
    </w:p>
    <w:p w14:paraId="43AFA9DD" w14:textId="7480AB45" w:rsidR="00E754F4" w:rsidRDefault="00AA2AF4" w:rsidP="00E754F4">
      <w:pPr>
        <w:jc w:val="both"/>
        <w:rPr>
          <w:lang w:val="en-US"/>
        </w:rPr>
      </w:pPr>
      <w:r>
        <w:rPr>
          <w:rFonts w:hint="eastAsia"/>
          <w:lang w:val="en-US"/>
        </w:rPr>
        <w:t>I</w:t>
      </w:r>
      <w:r>
        <w:rPr>
          <w:lang w:val="en-US"/>
        </w:rPr>
        <w:t>n our view, for 4-layer MIMO operation, only dual TCI state switching requirements are missing. Other existing requirements, e.g., L1-RSRP measurement, TRP specific BFD/CBD can work for 4-layer MIMO operation.</w:t>
      </w:r>
    </w:p>
    <w:p w14:paraId="554E3630" w14:textId="4769C86A" w:rsidR="002A186B" w:rsidRPr="00E754F4" w:rsidRDefault="00FE6F87" w:rsidP="00DE3030">
      <w:pPr>
        <w:jc w:val="both"/>
        <w:rPr>
          <w:lang w:val="en-US"/>
        </w:rPr>
      </w:pPr>
      <w:r>
        <w:rPr>
          <w:lang w:val="en-US"/>
        </w:rPr>
        <w:t>Considering</w:t>
      </w:r>
      <w:r w:rsidR="000878ED">
        <w:rPr>
          <w:lang w:val="en-US"/>
        </w:rPr>
        <w:t xml:space="preserve"> other</w:t>
      </w:r>
      <w:r>
        <w:rPr>
          <w:lang w:val="en-US"/>
        </w:rPr>
        <w:t xml:space="preserve"> objectives of the WID, the RRM requirements to be defined can be summarized in Fig 1.</w:t>
      </w:r>
    </w:p>
    <w:p w14:paraId="44450D74" w14:textId="1DD12654" w:rsidR="002A186B" w:rsidRDefault="00E754F4" w:rsidP="00E754F4">
      <w:pPr>
        <w:jc w:val="center"/>
        <w:rPr>
          <w:lang w:val="en-US"/>
        </w:rPr>
      </w:pPr>
      <w:r w:rsidRPr="00E754F4">
        <w:rPr>
          <w:noProof/>
        </w:rPr>
        <w:drawing>
          <wp:inline distT="0" distB="0" distL="0" distR="0" wp14:anchorId="7BB82B3F" wp14:editId="2D1A0868">
            <wp:extent cx="4172400" cy="4172400"/>
            <wp:effectExtent l="0" t="0" r="0" b="0"/>
            <wp:docPr id="20366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431" name=""/>
                    <pic:cNvPicPr/>
                  </pic:nvPicPr>
                  <pic:blipFill>
                    <a:blip r:embed="rId8"/>
                    <a:stretch>
                      <a:fillRect/>
                    </a:stretch>
                  </pic:blipFill>
                  <pic:spPr>
                    <a:xfrm>
                      <a:off x="0" y="0"/>
                      <a:ext cx="4172400" cy="4172400"/>
                    </a:xfrm>
                    <a:prstGeom prst="rect">
                      <a:avLst/>
                    </a:prstGeom>
                  </pic:spPr>
                </pic:pic>
              </a:graphicData>
            </a:graphic>
          </wp:inline>
        </w:drawing>
      </w:r>
    </w:p>
    <w:p w14:paraId="3ABA279B" w14:textId="5329E951" w:rsidR="002A186B" w:rsidRDefault="00FE6F87" w:rsidP="00FE6F87">
      <w:pPr>
        <w:jc w:val="center"/>
        <w:rPr>
          <w:lang w:val="en-US"/>
        </w:rPr>
      </w:pPr>
      <w:r>
        <w:rPr>
          <w:rFonts w:hint="eastAsia"/>
          <w:lang w:val="en-US"/>
        </w:rPr>
        <w:t>F</w:t>
      </w:r>
      <w:r>
        <w:rPr>
          <w:lang w:val="en-US"/>
        </w:rPr>
        <w:t xml:space="preserve">ig 1. RRM requirements </w:t>
      </w:r>
      <w:r w:rsidR="00AA2AF4">
        <w:rPr>
          <w:lang w:val="en-US"/>
        </w:rPr>
        <w:t xml:space="preserve">enhancement </w:t>
      </w:r>
      <w:r>
        <w:rPr>
          <w:lang w:val="en-US"/>
        </w:rPr>
        <w:t>for multi-Rx</w:t>
      </w:r>
    </w:p>
    <w:p w14:paraId="33671680" w14:textId="28D5B8F2" w:rsidR="00E754F4" w:rsidRPr="00E61FAD" w:rsidRDefault="00E754F4" w:rsidP="00E754F4">
      <w:pPr>
        <w:spacing w:before="240"/>
        <w:jc w:val="both"/>
        <w:rPr>
          <w:rFonts w:eastAsiaTheme="minorEastAsia"/>
          <w:lang w:val="en-US"/>
        </w:rPr>
      </w:pPr>
      <w:r>
        <w:rPr>
          <w:b/>
          <w:bCs/>
          <w:i/>
          <w:iCs/>
          <w:lang w:val="en-US"/>
        </w:rPr>
        <w:lastRenderedPageBreak/>
        <w:t>Proposal 5</w:t>
      </w:r>
      <w:r w:rsidRPr="006138DA">
        <w:rPr>
          <w:b/>
          <w:bCs/>
          <w:i/>
          <w:iCs/>
          <w:lang w:val="en-US"/>
        </w:rPr>
        <w:t xml:space="preserve">: </w:t>
      </w:r>
      <w:r w:rsidRPr="008B2133">
        <w:rPr>
          <w:b/>
          <w:bCs/>
          <w:i/>
          <w:iCs/>
          <w:lang w:val="en-US"/>
        </w:rPr>
        <w:t xml:space="preserve">No </w:t>
      </w:r>
      <w:r w:rsidR="00AA2AF4">
        <w:rPr>
          <w:b/>
          <w:bCs/>
          <w:i/>
          <w:iCs/>
          <w:lang w:val="en-US"/>
        </w:rPr>
        <w:t xml:space="preserve">specific </w:t>
      </w:r>
      <w:r w:rsidRPr="008B2133">
        <w:rPr>
          <w:b/>
          <w:bCs/>
          <w:i/>
          <w:iCs/>
          <w:lang w:val="en-US"/>
        </w:rPr>
        <w:t>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14D70152" w14:textId="77777777" w:rsidR="00E754F4" w:rsidRDefault="00E754F4" w:rsidP="00E754F4">
      <w:pPr>
        <w:jc w:val="both"/>
        <w:rPr>
          <w:lang w:val="en-US"/>
        </w:rPr>
      </w:pPr>
    </w:p>
    <w:p w14:paraId="499A9659" w14:textId="33D8B996" w:rsidR="00E6215E" w:rsidRPr="00CE2619" w:rsidRDefault="00E6215E" w:rsidP="00E6215E">
      <w:pPr>
        <w:pStyle w:val="2"/>
        <w:numPr>
          <w:ilvl w:val="0"/>
          <w:numId w:val="0"/>
        </w:numPr>
        <w:rPr>
          <w:lang w:val="en-US"/>
        </w:rPr>
      </w:pPr>
      <w:r w:rsidRPr="00082D43">
        <w:rPr>
          <w:rFonts w:hint="eastAsia"/>
          <w:lang w:val="en-US"/>
        </w:rPr>
        <w:t>2</w:t>
      </w:r>
      <w:r w:rsidRPr="00082D43">
        <w:rPr>
          <w:lang w:val="en-US"/>
        </w:rPr>
        <w:t>.</w:t>
      </w:r>
      <w:r w:rsidR="005E5B1E">
        <w:rPr>
          <w:lang w:val="en-US"/>
        </w:rPr>
        <w:t>4</w:t>
      </w:r>
      <w:r w:rsidRPr="00082D43">
        <w:rPr>
          <w:lang w:val="en-US"/>
        </w:rPr>
        <w:t xml:space="preserve"> </w:t>
      </w:r>
      <w:r w:rsidR="00861421" w:rsidRPr="00861421">
        <w:rPr>
          <w:lang w:val="en-US"/>
        </w:rPr>
        <w:t xml:space="preserve">General </w:t>
      </w:r>
      <w:r w:rsidR="00942AEE">
        <w:rPr>
          <w:lang w:val="en-US"/>
        </w:rPr>
        <w:t>aspect</w:t>
      </w:r>
      <w:r w:rsidR="00861421" w:rsidRPr="00861421">
        <w:rPr>
          <w:lang w:val="en-US"/>
        </w:rPr>
        <w:t>s</w:t>
      </w:r>
    </w:p>
    <w:p w14:paraId="05F2F438" w14:textId="3B2A783F" w:rsidR="00300C07" w:rsidRDefault="00300C07" w:rsidP="00300C07">
      <w:pPr>
        <w:jc w:val="both"/>
        <w:rPr>
          <w:lang w:val="en-US"/>
        </w:rPr>
      </w:pPr>
      <w:r>
        <w:rPr>
          <w:rFonts w:hint="eastAsia"/>
          <w:lang w:val="en-US"/>
        </w:rPr>
        <w:t>F</w:t>
      </w:r>
      <w:r>
        <w:rPr>
          <w:lang w:val="en-US"/>
        </w:rPr>
        <w:t xml:space="preserve">rom UE architecture perspective, it should be UE implementation specific. Following </w:t>
      </w:r>
      <w:r w:rsidR="00361A26">
        <w:rPr>
          <w:lang w:val="en-US"/>
        </w:rPr>
        <w:t>options</w:t>
      </w:r>
      <w:r>
        <w:rPr>
          <w:lang w:val="en-US"/>
        </w:rPr>
        <w:t xml:space="preserve"> were </w:t>
      </w:r>
      <w:r w:rsidR="00FA7F05">
        <w:rPr>
          <w:lang w:val="en-US"/>
        </w:rPr>
        <w:t>proposed</w:t>
      </w:r>
      <w:r>
        <w:rPr>
          <w:lang w:val="en-US"/>
        </w:rPr>
        <w:t xml:space="preserve"> in the last meeting</w:t>
      </w:r>
      <w:r w:rsidR="005E5B1E">
        <w:rPr>
          <w:lang w:val="en-US"/>
        </w:rPr>
        <w:t xml:space="preserve"> as captured in [2]</w:t>
      </w:r>
      <w:r>
        <w:rPr>
          <w:lang w:val="en-US"/>
        </w:rPr>
        <w:t>.</w:t>
      </w:r>
    </w:p>
    <w:tbl>
      <w:tblPr>
        <w:tblStyle w:val="afff5"/>
        <w:tblW w:w="0" w:type="auto"/>
        <w:tblInd w:w="0" w:type="dxa"/>
        <w:tblLook w:val="04A0" w:firstRow="1" w:lastRow="0" w:firstColumn="1" w:lastColumn="0" w:noHBand="0" w:noVBand="1"/>
      </w:tblPr>
      <w:tblGrid>
        <w:gridCol w:w="9630"/>
      </w:tblGrid>
      <w:tr w:rsidR="00300C07" w14:paraId="3DE4C340" w14:textId="77777777" w:rsidTr="004143EB">
        <w:tc>
          <w:tcPr>
            <w:tcW w:w="9630" w:type="dxa"/>
          </w:tcPr>
          <w:p w14:paraId="53BFAB4A" w14:textId="1CB9A054" w:rsidR="00FA7F05" w:rsidRPr="00FA7F05" w:rsidRDefault="00FA7F05" w:rsidP="00FA7F05">
            <w:pPr>
              <w:outlineLvl w:val="3"/>
              <w:rPr>
                <w:b/>
                <w:color w:val="000000" w:themeColor="text1"/>
                <w:u w:val="single"/>
                <w:lang w:eastAsia="ko-KR"/>
              </w:rPr>
            </w:pPr>
            <w:r w:rsidRPr="00FA7F05">
              <w:rPr>
                <w:b/>
                <w:color w:val="000000" w:themeColor="text1"/>
                <w:u w:val="single"/>
                <w:lang w:eastAsia="ko-KR"/>
              </w:rPr>
              <w:t xml:space="preserve">Issue </w:t>
            </w:r>
            <w:r w:rsidR="008901A9">
              <w:rPr>
                <w:b/>
                <w:color w:val="000000" w:themeColor="text1"/>
                <w:u w:val="single"/>
                <w:lang w:eastAsia="ko-KR"/>
              </w:rPr>
              <w:t>1</w:t>
            </w:r>
            <w:r w:rsidRPr="00FA7F05">
              <w:rPr>
                <w:b/>
                <w:color w:val="000000" w:themeColor="text1"/>
                <w:u w:val="single"/>
                <w:lang w:eastAsia="ko-KR"/>
              </w:rPr>
              <w:t>-2-2: UE architectures</w:t>
            </w:r>
          </w:p>
          <w:p w14:paraId="7B1B0E98" w14:textId="77777777" w:rsidR="00FA7F05" w:rsidRPr="00FA7F05" w:rsidRDefault="00FA7F05">
            <w:pPr>
              <w:pStyle w:val="a3"/>
              <w:numPr>
                <w:ilvl w:val="0"/>
                <w:numId w:val="26"/>
              </w:numPr>
              <w:ind w:left="720"/>
              <w:rPr>
                <w:color w:val="000000" w:themeColor="text1"/>
                <w:lang w:eastAsia="zh-CN"/>
              </w:rPr>
            </w:pPr>
            <w:r w:rsidRPr="00FA7F05">
              <w:rPr>
                <w:color w:val="000000" w:themeColor="text1"/>
                <w:lang w:eastAsia="zh-CN"/>
              </w:rPr>
              <w:t>Proposals</w:t>
            </w:r>
          </w:p>
          <w:p w14:paraId="52263376" w14:textId="77777777" w:rsidR="00EB06EF" w:rsidRPr="00832444" w:rsidRDefault="00EB06EF" w:rsidP="00EB06EF">
            <w:pPr>
              <w:pStyle w:val="a3"/>
              <w:numPr>
                <w:ilvl w:val="1"/>
                <w:numId w:val="26"/>
              </w:numPr>
              <w:ind w:left="1440"/>
              <w:rPr>
                <w:color w:val="000000" w:themeColor="text1"/>
                <w:lang w:eastAsia="zh-CN"/>
              </w:rPr>
            </w:pPr>
            <w:r w:rsidRPr="00832444">
              <w:rPr>
                <w:color w:val="000000" w:themeColor="text1"/>
                <w:lang w:eastAsia="zh-CN"/>
              </w:rPr>
              <w:t>Option 1:</w:t>
            </w:r>
          </w:p>
          <w:p w14:paraId="1E910BBD" w14:textId="77777777" w:rsidR="00EB06EF" w:rsidRPr="00832444" w:rsidRDefault="00EB06EF" w:rsidP="00EB06EF">
            <w:pPr>
              <w:pStyle w:val="a3"/>
              <w:numPr>
                <w:ilvl w:val="2"/>
                <w:numId w:val="26"/>
              </w:numPr>
              <w:rPr>
                <w:color w:val="000000" w:themeColor="text1"/>
                <w:lang w:eastAsia="zh-CN"/>
              </w:rPr>
            </w:pPr>
            <w:r w:rsidRPr="00832444">
              <w:rPr>
                <w:color w:val="000000" w:themeColor="text1"/>
                <w:lang w:eastAsia="zh-CN"/>
              </w:rPr>
              <w:t>Multi-RX chain architecture should be discussed in RF session.</w:t>
            </w:r>
          </w:p>
          <w:p w14:paraId="3D7C0B48" w14:textId="77777777" w:rsidR="00EB06EF" w:rsidRPr="00832444" w:rsidRDefault="00EB06EF" w:rsidP="00EB06EF">
            <w:pPr>
              <w:pStyle w:val="a3"/>
              <w:numPr>
                <w:ilvl w:val="1"/>
                <w:numId w:val="26"/>
              </w:numPr>
              <w:ind w:left="1440"/>
              <w:rPr>
                <w:color w:val="000000" w:themeColor="text1"/>
                <w:lang w:eastAsia="zh-CN"/>
              </w:rPr>
            </w:pPr>
            <w:r w:rsidRPr="00832444">
              <w:rPr>
                <w:color w:val="000000" w:themeColor="text1"/>
                <w:lang w:eastAsia="zh-CN"/>
              </w:rPr>
              <w:t xml:space="preserve">Option </w:t>
            </w:r>
            <w:r>
              <w:rPr>
                <w:color w:val="000000" w:themeColor="text1"/>
                <w:lang w:eastAsia="zh-CN"/>
              </w:rPr>
              <w:t>2</w:t>
            </w:r>
            <w:r w:rsidRPr="00832444">
              <w:rPr>
                <w:color w:val="000000" w:themeColor="text1"/>
                <w:lang w:eastAsia="zh-CN"/>
              </w:rPr>
              <w:t>:</w:t>
            </w:r>
          </w:p>
          <w:p w14:paraId="5AC996C8" w14:textId="77777777" w:rsidR="00EB06EF" w:rsidRPr="00E12BE7" w:rsidRDefault="00EB06EF" w:rsidP="00EB06EF">
            <w:pPr>
              <w:pStyle w:val="a3"/>
              <w:numPr>
                <w:ilvl w:val="2"/>
                <w:numId w:val="26"/>
              </w:numPr>
              <w:overflowPunct w:val="0"/>
              <w:autoSpaceDE w:val="0"/>
              <w:autoSpaceDN w:val="0"/>
              <w:adjustRightInd w:val="0"/>
              <w:textAlignment w:val="baseline"/>
              <w:rPr>
                <w:color w:val="000000" w:themeColor="text1"/>
                <w:lang w:eastAsia="zh-CN"/>
              </w:rPr>
            </w:pPr>
            <w:r w:rsidRPr="00E12BE7">
              <w:rPr>
                <w:color w:val="000000" w:themeColor="text1"/>
                <w:lang w:eastAsia="zh-CN"/>
              </w:rPr>
              <w:t>Multi Rx architecture to assume that each Rx chain can process at an independent FFT window, and independent time tracking per Rx chain.</w:t>
            </w:r>
          </w:p>
          <w:p w14:paraId="02AA5765" w14:textId="77777777" w:rsidR="00EB06EF" w:rsidRPr="00832444" w:rsidRDefault="00EB06EF" w:rsidP="00EB06EF">
            <w:pPr>
              <w:pStyle w:val="a3"/>
              <w:numPr>
                <w:ilvl w:val="2"/>
                <w:numId w:val="26"/>
              </w:numPr>
              <w:rPr>
                <w:color w:val="000000" w:themeColor="text1"/>
                <w:lang w:eastAsia="zh-CN"/>
              </w:rPr>
            </w:pPr>
            <w:r w:rsidRPr="00E12BE7">
              <w:rPr>
                <w:color w:val="000000" w:themeColor="text1"/>
                <w:lang w:eastAsia="zh-CN"/>
              </w:rPr>
              <w:t>Multi Rx architecture to assume that each Rx chain can perform independent demodulation and independent RRM measurements.</w:t>
            </w:r>
          </w:p>
          <w:p w14:paraId="5BE75DE9" w14:textId="77777777" w:rsidR="00EB06EF" w:rsidRPr="00832444" w:rsidRDefault="00EB06EF" w:rsidP="00EB06EF">
            <w:pPr>
              <w:pStyle w:val="a3"/>
              <w:numPr>
                <w:ilvl w:val="1"/>
                <w:numId w:val="26"/>
              </w:numPr>
              <w:ind w:left="1440"/>
              <w:rPr>
                <w:color w:val="000000" w:themeColor="text1"/>
                <w:lang w:eastAsia="zh-CN"/>
              </w:rPr>
            </w:pPr>
            <w:bookmarkStart w:id="6" w:name="_Toc118729458"/>
            <w:r w:rsidRPr="00832444">
              <w:rPr>
                <w:color w:val="000000" w:themeColor="text1"/>
                <w:lang w:eastAsia="zh-CN"/>
              </w:rPr>
              <w:t xml:space="preserve">Option 3: </w:t>
            </w:r>
          </w:p>
          <w:bookmarkEnd w:id="6"/>
          <w:p w14:paraId="717C0550" w14:textId="7421F12C" w:rsidR="00300C07" w:rsidRDefault="00EB06EF" w:rsidP="00EB06EF">
            <w:pPr>
              <w:pStyle w:val="a3"/>
              <w:numPr>
                <w:ilvl w:val="2"/>
                <w:numId w:val="26"/>
              </w:numPr>
            </w:pPr>
            <w:r w:rsidRPr="002537A4">
              <w:rPr>
                <w:color w:val="000000" w:themeColor="text1"/>
                <w:lang w:eastAsia="zh-CN"/>
              </w:rPr>
              <w:t>It is not necessary to have a general conclusion on multi-Rx chain architecture in RRM session.</w:t>
            </w:r>
          </w:p>
        </w:tc>
      </w:tr>
    </w:tbl>
    <w:p w14:paraId="74848656" w14:textId="7B925CF0" w:rsidR="00300C07" w:rsidRDefault="00300C07" w:rsidP="00300C07">
      <w:pPr>
        <w:spacing w:before="240"/>
        <w:jc w:val="both"/>
        <w:rPr>
          <w:lang w:val="en-US"/>
        </w:rPr>
      </w:pPr>
      <w:r>
        <w:rPr>
          <w:lang w:val="en-US"/>
        </w:rPr>
        <w:t>For simultaneous DL reception from different directions, independent</w:t>
      </w:r>
      <w:r w:rsidR="00FA7F05">
        <w:rPr>
          <w:lang w:val="en-US"/>
        </w:rPr>
        <w:t xml:space="preserve"> multi-Rx</w:t>
      </w:r>
      <w:r>
        <w:rPr>
          <w:lang w:val="en-US"/>
        </w:rPr>
        <w:t xml:space="preserve"> RF chain </w:t>
      </w:r>
      <w:r w:rsidR="00FA7F05">
        <w:rPr>
          <w:lang w:val="en-US"/>
        </w:rPr>
        <w:t>is</w:t>
      </w:r>
      <w:r>
        <w:rPr>
          <w:lang w:val="en-US"/>
        </w:rPr>
        <w:t xml:space="preserve"> expected. </w:t>
      </w:r>
      <w:r w:rsidR="00FA7F05">
        <w:rPr>
          <w:lang w:val="en-US"/>
        </w:rPr>
        <w:t xml:space="preserve">How timing tracking is performed in baseband </w:t>
      </w:r>
      <w:r>
        <w:rPr>
          <w:lang w:val="en-US"/>
        </w:rPr>
        <w:t xml:space="preserve">is </w:t>
      </w:r>
      <w:r w:rsidR="00FA7F05">
        <w:rPr>
          <w:lang w:val="en-US"/>
        </w:rPr>
        <w:t>also dependent on</w:t>
      </w:r>
      <w:r>
        <w:rPr>
          <w:lang w:val="en-US"/>
        </w:rPr>
        <w:t xml:space="preserve"> other assumptions, e.g., receive timing difference. Regarding </w:t>
      </w:r>
      <w:r w:rsidR="00FA7F05">
        <w:rPr>
          <w:lang w:val="en-US"/>
        </w:rPr>
        <w:t xml:space="preserve">assumption on </w:t>
      </w:r>
      <w:r>
        <w:rPr>
          <w:lang w:val="en-US"/>
        </w:rPr>
        <w:t xml:space="preserve">demodulation and RRM, it should be discussed with </w:t>
      </w:r>
      <w:r w:rsidR="00FA7F05">
        <w:rPr>
          <w:lang w:val="en-US"/>
        </w:rPr>
        <w:t>specific</w:t>
      </w:r>
      <w:r>
        <w:rPr>
          <w:lang w:val="en-US"/>
        </w:rPr>
        <w:t xml:space="preserve"> requirements. For example, demodulation requirements for independent processing and joint processing should be different</w:t>
      </w:r>
      <w:r w:rsidR="00FA7F05">
        <w:rPr>
          <w:lang w:val="en-US"/>
        </w:rPr>
        <w:t xml:space="preserve"> and it is also dependent on schemes for 4-layer being used</w:t>
      </w:r>
      <w:r>
        <w:rPr>
          <w:lang w:val="en-US"/>
        </w:rPr>
        <w:t xml:space="preserve">. </w:t>
      </w:r>
    </w:p>
    <w:p w14:paraId="0C234B64" w14:textId="59B630C4" w:rsidR="00300C07" w:rsidRDefault="00300C07" w:rsidP="00300C07">
      <w:pPr>
        <w:spacing w:before="240"/>
        <w:jc w:val="both"/>
        <w:rPr>
          <w:lang w:val="en-US"/>
        </w:rPr>
      </w:pPr>
      <w:r>
        <w:rPr>
          <w:lang w:val="en-US"/>
        </w:rPr>
        <w:t xml:space="preserve">Furthermore, RF session </w:t>
      </w:r>
      <w:r w:rsidR="00FA7F05">
        <w:rPr>
          <w:lang w:val="en-US"/>
        </w:rPr>
        <w:t>has made conclusion on</w:t>
      </w:r>
      <w:r>
        <w:rPr>
          <w:lang w:val="en-US"/>
        </w:rPr>
        <w:t xml:space="preserve"> panel, antenna module etc.</w:t>
      </w:r>
      <w:r w:rsidR="00FA7F05">
        <w:rPr>
          <w:lang w:val="en-US"/>
        </w:rPr>
        <w:t xml:space="preserve"> No additional agreements on UE architecture </w:t>
      </w:r>
      <w:r w:rsidR="00771602">
        <w:rPr>
          <w:lang w:val="en-US"/>
        </w:rPr>
        <w:t>are</w:t>
      </w:r>
      <w:r w:rsidR="00FA7F05">
        <w:rPr>
          <w:lang w:val="en-US"/>
        </w:rPr>
        <w:t xml:space="preserve"> necessary</w:t>
      </w:r>
      <w:r>
        <w:rPr>
          <w:lang w:val="en-US"/>
        </w:rPr>
        <w:t>.</w:t>
      </w:r>
      <w:r w:rsidR="00771602">
        <w:rPr>
          <w:lang w:val="en-US"/>
        </w:rPr>
        <w:t xml:space="preserve"> </w:t>
      </w:r>
      <w:r>
        <w:rPr>
          <w:lang w:val="en-US"/>
        </w:rPr>
        <w:t>Therefore, we don’t think it needs to have a general conclusion on multi-Rx chain architecture.</w:t>
      </w:r>
    </w:p>
    <w:p w14:paraId="410FE656" w14:textId="3441FC83" w:rsidR="00300C07" w:rsidRPr="00EE7791" w:rsidRDefault="00300C07" w:rsidP="00300C07">
      <w:pPr>
        <w:jc w:val="both"/>
        <w:rPr>
          <w:b/>
          <w:bCs/>
          <w:i/>
          <w:iCs/>
          <w:lang w:val="en-US"/>
        </w:rPr>
      </w:pPr>
      <w:r w:rsidRPr="006138DA">
        <w:rPr>
          <w:b/>
          <w:bCs/>
          <w:i/>
          <w:iCs/>
          <w:lang w:val="en-US"/>
        </w:rPr>
        <w:t xml:space="preserve">Proposal </w:t>
      </w:r>
      <w:r w:rsidR="00D61106">
        <w:rPr>
          <w:b/>
          <w:bCs/>
          <w:i/>
          <w:iCs/>
          <w:lang w:val="en-US"/>
        </w:rPr>
        <w:t>6</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sidR="00361A26">
        <w:rPr>
          <w:b/>
          <w:bCs/>
          <w:i/>
          <w:iCs/>
          <w:lang w:val="en-US"/>
        </w:rPr>
        <w:t xml:space="preserve"> in RRM session</w:t>
      </w:r>
      <w:r w:rsidRPr="00EE7791">
        <w:rPr>
          <w:b/>
          <w:bCs/>
          <w:i/>
          <w:iCs/>
          <w:lang w:val="en-US"/>
        </w:rPr>
        <w:t>.</w:t>
      </w:r>
    </w:p>
    <w:p w14:paraId="453402D8" w14:textId="67B4157E" w:rsidR="000D7447" w:rsidRPr="00300C07" w:rsidRDefault="000D7447" w:rsidP="00942AEE">
      <w:pPr>
        <w:spacing w:afterLines="50" w:after="120"/>
        <w:rPr>
          <w:b/>
          <w:bCs/>
          <w:szCs w:val="24"/>
          <w:lang w:val="en-US"/>
        </w:rPr>
      </w:pPr>
    </w:p>
    <w:p w14:paraId="16FAA709" w14:textId="3A091859" w:rsidR="00DF38CA" w:rsidRPr="00DF38CA" w:rsidRDefault="005E5B1E" w:rsidP="00DF38CA">
      <w:pPr>
        <w:spacing w:before="240"/>
        <w:jc w:val="both"/>
        <w:rPr>
          <w:lang w:val="en-US"/>
        </w:rPr>
      </w:pPr>
      <w:r>
        <w:rPr>
          <w:lang w:val="en-US"/>
        </w:rPr>
        <w:t xml:space="preserve">Regarding </w:t>
      </w:r>
      <w:r w:rsidR="00DF38CA" w:rsidRPr="00DF38CA">
        <w:rPr>
          <w:lang w:val="en-US"/>
        </w:rPr>
        <w:t xml:space="preserve">power saving related </w:t>
      </w:r>
      <w:r w:rsidR="00FD38F1">
        <w:rPr>
          <w:lang w:val="en-US"/>
        </w:rPr>
        <w:t>issue</w:t>
      </w:r>
      <w:r>
        <w:rPr>
          <w:lang w:val="en-US"/>
        </w:rPr>
        <w:t>, it</w:t>
      </w:r>
      <w:r w:rsidR="00DF38CA">
        <w:rPr>
          <w:lang w:val="en-US"/>
        </w:rPr>
        <w:t xml:space="preserve"> ha</w:t>
      </w:r>
      <w:r>
        <w:rPr>
          <w:lang w:val="en-US"/>
        </w:rPr>
        <w:t>s</w:t>
      </w:r>
      <w:r w:rsidR="00DF38CA">
        <w:rPr>
          <w:lang w:val="en-US"/>
        </w:rPr>
        <w:t xml:space="preserve"> been discussed for </w:t>
      </w:r>
      <w:r>
        <w:rPr>
          <w:lang w:val="en-US"/>
        </w:rPr>
        <w:t xml:space="preserve">several </w:t>
      </w:r>
      <w:r w:rsidR="00DF38CA">
        <w:rPr>
          <w:lang w:val="en-US"/>
        </w:rPr>
        <w:t xml:space="preserve">meetings. </w:t>
      </w:r>
      <w:r>
        <w:rPr>
          <w:lang w:val="en-US"/>
        </w:rPr>
        <w:t>The views are quite diverse as captured in [2]</w:t>
      </w:r>
      <w:r w:rsidR="00DF38CA">
        <w:rPr>
          <w:lang w:val="en-US"/>
        </w:rPr>
        <w:t>.</w:t>
      </w:r>
    </w:p>
    <w:tbl>
      <w:tblPr>
        <w:tblStyle w:val="afff5"/>
        <w:tblW w:w="0" w:type="auto"/>
        <w:tblInd w:w="0" w:type="dxa"/>
        <w:tblLook w:val="04A0" w:firstRow="1" w:lastRow="0" w:firstColumn="1" w:lastColumn="0" w:noHBand="0" w:noVBand="1"/>
      </w:tblPr>
      <w:tblGrid>
        <w:gridCol w:w="9630"/>
      </w:tblGrid>
      <w:tr w:rsidR="00810F2F" w14:paraId="7E04C3E0" w14:textId="77777777" w:rsidTr="00810F2F">
        <w:tc>
          <w:tcPr>
            <w:tcW w:w="9630" w:type="dxa"/>
          </w:tcPr>
          <w:p w14:paraId="2D5923F9" w14:textId="77777777" w:rsidR="008901A9" w:rsidRPr="00832444" w:rsidRDefault="008901A9" w:rsidP="008901A9">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-5: Whether and how to define power saving related requirements</w:t>
            </w:r>
          </w:p>
          <w:p w14:paraId="4FC5CECA" w14:textId="77777777" w:rsidR="008901A9" w:rsidRPr="00832444" w:rsidRDefault="008901A9" w:rsidP="008901A9">
            <w:pPr>
              <w:pStyle w:val="a3"/>
              <w:numPr>
                <w:ilvl w:val="0"/>
                <w:numId w:val="26"/>
              </w:numPr>
              <w:ind w:left="720"/>
              <w:rPr>
                <w:color w:val="000000" w:themeColor="text1"/>
                <w:lang w:eastAsia="zh-CN"/>
              </w:rPr>
            </w:pPr>
            <w:r w:rsidRPr="00832444">
              <w:rPr>
                <w:color w:val="000000" w:themeColor="text1"/>
                <w:lang w:eastAsia="zh-CN"/>
              </w:rPr>
              <w:t>Proposals</w:t>
            </w:r>
          </w:p>
          <w:p w14:paraId="729AF239"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 xml:space="preserve">Option 1: </w:t>
            </w:r>
          </w:p>
          <w:p w14:paraId="3D4B628D" w14:textId="77777777" w:rsidR="008901A9" w:rsidRPr="00832444" w:rsidRDefault="008901A9" w:rsidP="008901A9">
            <w:pPr>
              <w:pStyle w:val="a3"/>
              <w:numPr>
                <w:ilvl w:val="2"/>
                <w:numId w:val="26"/>
              </w:numPr>
              <w:rPr>
                <w:color w:val="000000" w:themeColor="text1"/>
                <w:lang w:eastAsia="zh-CN"/>
              </w:rPr>
            </w:pPr>
            <w:r w:rsidRPr="00F27B6A">
              <w:rPr>
                <w:color w:val="000000" w:themeColor="text1"/>
                <w:lang w:eastAsia="zh-CN"/>
              </w:rPr>
              <w:t>RAN4 agrees to allow a UE capable of multi-RX reception to inform the network that it does not support two-</w:t>
            </w:r>
            <w:proofErr w:type="spellStart"/>
            <w:r w:rsidRPr="00F27B6A">
              <w:rPr>
                <w:color w:val="000000" w:themeColor="text1"/>
                <w:lang w:eastAsia="zh-CN"/>
              </w:rPr>
              <w:t>AoA</w:t>
            </w:r>
            <w:proofErr w:type="spellEnd"/>
            <w:r w:rsidRPr="00F27B6A">
              <w:rPr>
                <w:color w:val="000000" w:themeColor="text1"/>
                <w:lang w:eastAsia="zh-CN"/>
              </w:rPr>
              <w:t xml:space="preserve"> reception, so the network knows the UE does not turn on or off this capability arbitrarily. FFS how this is achieved.</w:t>
            </w:r>
          </w:p>
          <w:p w14:paraId="1010A028"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 xml:space="preserve">Option 2: </w:t>
            </w:r>
          </w:p>
          <w:p w14:paraId="68DCC558" w14:textId="77777777" w:rsidR="008901A9" w:rsidRPr="00832444" w:rsidRDefault="008901A9" w:rsidP="008901A9">
            <w:pPr>
              <w:pStyle w:val="a3"/>
              <w:numPr>
                <w:ilvl w:val="2"/>
                <w:numId w:val="26"/>
              </w:numPr>
              <w:rPr>
                <w:color w:val="000000" w:themeColor="text1"/>
                <w:lang w:eastAsia="zh-CN"/>
              </w:rPr>
            </w:pPr>
            <w:r w:rsidRPr="00B71282">
              <w:rPr>
                <w:color w:val="000000" w:themeColor="text1"/>
                <w:lang w:eastAsia="zh-CN"/>
              </w:rPr>
              <w:t>RAN4 to discuss whether to consider panel activation issues, e.g.</w:t>
            </w:r>
            <w:r>
              <w:rPr>
                <w:color w:val="000000" w:themeColor="text1"/>
                <w:lang w:eastAsia="zh-CN"/>
              </w:rPr>
              <w:t>,</w:t>
            </w:r>
            <w:r w:rsidRPr="00B71282">
              <w:rPr>
                <w:color w:val="000000" w:themeColor="text1"/>
                <w:lang w:eastAsia="zh-CN"/>
              </w:rPr>
              <w:t xml:space="preserve"> UE initiated or NW initiated, panel status and panel activation delay, etc.</w:t>
            </w:r>
          </w:p>
          <w:p w14:paraId="788B9E40"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lastRenderedPageBreak/>
              <w:t xml:space="preserve">Option 3: </w:t>
            </w:r>
          </w:p>
          <w:p w14:paraId="1F4302ED" w14:textId="77777777" w:rsidR="008901A9" w:rsidRDefault="008901A9" w:rsidP="008901A9">
            <w:pPr>
              <w:pStyle w:val="a3"/>
              <w:numPr>
                <w:ilvl w:val="2"/>
                <w:numId w:val="26"/>
              </w:numPr>
              <w:overflowPunct w:val="0"/>
              <w:autoSpaceDE w:val="0"/>
              <w:autoSpaceDN w:val="0"/>
              <w:adjustRightInd w:val="0"/>
              <w:textAlignment w:val="baseline"/>
              <w:rPr>
                <w:color w:val="000000" w:themeColor="text1"/>
                <w:lang w:eastAsia="zh-CN"/>
              </w:rPr>
            </w:pPr>
            <w:r w:rsidRPr="009058A5">
              <w:rPr>
                <w:color w:val="000000" w:themeColor="text1"/>
                <w:lang w:eastAsia="zh-CN"/>
              </w:rPr>
              <w:t>No need to specific power saving RRM requirements</w:t>
            </w:r>
          </w:p>
          <w:p w14:paraId="68D3F35F" w14:textId="77777777" w:rsidR="008901A9" w:rsidRPr="009058A5" w:rsidRDefault="008901A9" w:rsidP="008901A9">
            <w:pPr>
              <w:pStyle w:val="a3"/>
              <w:numPr>
                <w:ilvl w:val="2"/>
                <w:numId w:val="26"/>
              </w:numPr>
              <w:overflowPunct w:val="0"/>
              <w:autoSpaceDE w:val="0"/>
              <w:autoSpaceDN w:val="0"/>
              <w:adjustRightInd w:val="0"/>
              <w:textAlignment w:val="baseline"/>
              <w:rPr>
                <w:color w:val="000000" w:themeColor="text1"/>
                <w:lang w:eastAsia="zh-CN"/>
              </w:rPr>
            </w:pPr>
            <w:r>
              <w:rPr>
                <w:color w:val="000000" w:themeColor="text1"/>
                <w:lang w:eastAsia="zh-CN"/>
              </w:rPr>
              <w:t>B</w:t>
            </w:r>
            <w:r w:rsidRPr="009058A5">
              <w:rPr>
                <w:color w:val="000000" w:themeColor="text1"/>
                <w:lang w:eastAsia="zh-CN"/>
              </w:rPr>
              <w:t>ut RAN4 to discuss whether and how to inform to network for UE power saving behavior</w:t>
            </w:r>
          </w:p>
          <w:p w14:paraId="262C62F9" w14:textId="77777777" w:rsidR="008901A9" w:rsidRPr="00832444" w:rsidRDefault="008901A9" w:rsidP="008901A9">
            <w:pPr>
              <w:pStyle w:val="a3"/>
              <w:numPr>
                <w:ilvl w:val="3"/>
                <w:numId w:val="26"/>
              </w:numPr>
              <w:rPr>
                <w:color w:val="000000" w:themeColor="text1"/>
                <w:lang w:eastAsia="zh-CN"/>
              </w:rPr>
            </w:pPr>
            <w:r w:rsidRPr="00832444">
              <w:rPr>
                <w:color w:val="000000" w:themeColor="text1"/>
                <w:lang w:eastAsia="zh-CN"/>
              </w:rPr>
              <w:t>The UE power saving behavior is that the UE capable of multi-Rx reception turns on (multi-Rx chain) or off (single Rx chain) the multi-Rx chain arbitrarily.</w:t>
            </w:r>
          </w:p>
          <w:p w14:paraId="0FDDADAC"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 xml:space="preserve">Option 4: </w:t>
            </w:r>
          </w:p>
          <w:p w14:paraId="465C5056" w14:textId="77777777" w:rsidR="008901A9" w:rsidRPr="003C0995" w:rsidRDefault="008901A9" w:rsidP="008901A9">
            <w:pPr>
              <w:pStyle w:val="a3"/>
              <w:numPr>
                <w:ilvl w:val="2"/>
                <w:numId w:val="26"/>
              </w:numPr>
              <w:overflowPunct w:val="0"/>
              <w:autoSpaceDE w:val="0"/>
              <w:autoSpaceDN w:val="0"/>
              <w:adjustRightInd w:val="0"/>
              <w:textAlignment w:val="baseline"/>
              <w:rPr>
                <w:color w:val="000000" w:themeColor="text1"/>
                <w:lang w:eastAsia="zh-CN"/>
              </w:rPr>
            </w:pPr>
            <w:r w:rsidRPr="003C0995">
              <w:rPr>
                <w:color w:val="000000" w:themeColor="text1"/>
                <w:lang w:eastAsia="zh-CN"/>
              </w:rPr>
              <w:t>RAN4 to study if use of single Rx chain or multiple Rx chain can be adapted over time.</w:t>
            </w:r>
          </w:p>
          <w:p w14:paraId="5E82DD90" w14:textId="77777777" w:rsidR="008901A9" w:rsidRPr="003C0995" w:rsidRDefault="008901A9" w:rsidP="008901A9">
            <w:pPr>
              <w:pStyle w:val="a3"/>
              <w:numPr>
                <w:ilvl w:val="2"/>
                <w:numId w:val="26"/>
              </w:numPr>
              <w:overflowPunct w:val="0"/>
              <w:autoSpaceDE w:val="0"/>
              <w:autoSpaceDN w:val="0"/>
              <w:adjustRightInd w:val="0"/>
              <w:textAlignment w:val="baseline"/>
              <w:rPr>
                <w:color w:val="000000" w:themeColor="text1"/>
                <w:lang w:eastAsia="zh-CN"/>
              </w:rPr>
            </w:pPr>
            <w:r w:rsidRPr="003C0995">
              <w:rPr>
                <w:color w:val="000000" w:themeColor="text1"/>
                <w:lang w:eastAsia="zh-CN"/>
              </w:rPr>
              <w:t>A UE capable of multi-Rx reception and the network should be aware of when the UE is using 2 Rx chains for reducing measurement times or reducing scheduling restrictions or when it is using a single Rx chain.</w:t>
            </w:r>
          </w:p>
          <w:p w14:paraId="5D7AD3D9" w14:textId="77777777" w:rsidR="008901A9" w:rsidRPr="00832444" w:rsidRDefault="008901A9" w:rsidP="008901A9">
            <w:pPr>
              <w:pStyle w:val="a3"/>
              <w:numPr>
                <w:ilvl w:val="2"/>
                <w:numId w:val="26"/>
              </w:numPr>
              <w:rPr>
                <w:color w:val="000000" w:themeColor="text1"/>
                <w:lang w:eastAsia="zh-CN"/>
              </w:rPr>
            </w:pPr>
            <w:r w:rsidRPr="003C0995">
              <w:rPr>
                <w:color w:val="000000" w:themeColor="text1"/>
                <w:lang w:eastAsia="zh-CN"/>
              </w:rPr>
              <w:t>RAN4 to discuss new signaling for UE indication of use of 2 Rx chains.</w:t>
            </w:r>
          </w:p>
          <w:p w14:paraId="4C1E134F"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 xml:space="preserve">Option 5: </w:t>
            </w:r>
          </w:p>
          <w:p w14:paraId="38D7919F" w14:textId="77777777" w:rsidR="008901A9" w:rsidRPr="00832444" w:rsidRDefault="008901A9" w:rsidP="008901A9">
            <w:pPr>
              <w:pStyle w:val="a3"/>
              <w:numPr>
                <w:ilvl w:val="2"/>
                <w:numId w:val="26"/>
              </w:numPr>
              <w:rPr>
                <w:color w:val="000000" w:themeColor="text1"/>
                <w:lang w:eastAsia="zh-CN"/>
              </w:rPr>
            </w:pPr>
            <w:r w:rsidRPr="002901B7">
              <w:rPr>
                <w:color w:val="000000" w:themeColor="text1"/>
                <w:lang w:eastAsia="zh-CN"/>
              </w:rPr>
              <w:t>No power saving specific requirements are considered in the WI.</w:t>
            </w:r>
          </w:p>
          <w:p w14:paraId="40FA4506"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 xml:space="preserve">Option 6: </w:t>
            </w:r>
          </w:p>
          <w:p w14:paraId="5C36BCDD" w14:textId="77777777" w:rsidR="008901A9" w:rsidRPr="003402CA" w:rsidRDefault="008901A9" w:rsidP="008901A9">
            <w:pPr>
              <w:pStyle w:val="a3"/>
              <w:numPr>
                <w:ilvl w:val="2"/>
                <w:numId w:val="26"/>
              </w:numPr>
              <w:rPr>
                <w:color w:val="000000" w:themeColor="text1"/>
                <w:lang w:eastAsia="zh-CN"/>
              </w:rPr>
            </w:pPr>
            <w:r w:rsidRPr="003402CA">
              <w:rPr>
                <w:color w:val="000000" w:themeColor="text1"/>
                <w:lang w:eastAsia="zh-CN"/>
              </w:rPr>
              <w:t>No new power saving requirements specific for multi-</w:t>
            </w:r>
            <w:proofErr w:type="spellStart"/>
            <w:r w:rsidRPr="003402CA">
              <w:rPr>
                <w:color w:val="000000" w:themeColor="text1"/>
                <w:lang w:eastAsia="zh-CN"/>
              </w:rPr>
              <w:t>rx</w:t>
            </w:r>
            <w:proofErr w:type="spellEnd"/>
            <w:r w:rsidRPr="003402CA">
              <w:rPr>
                <w:color w:val="000000" w:themeColor="text1"/>
                <w:lang w:eastAsia="zh-CN"/>
              </w:rPr>
              <w:t xml:space="preserve"> operation are considered in the WI.</w:t>
            </w:r>
          </w:p>
          <w:p w14:paraId="3AF84147" w14:textId="77777777" w:rsidR="008901A9" w:rsidRDefault="008901A9" w:rsidP="008901A9">
            <w:pPr>
              <w:pStyle w:val="a3"/>
              <w:numPr>
                <w:ilvl w:val="2"/>
                <w:numId w:val="26"/>
              </w:numPr>
              <w:rPr>
                <w:color w:val="000000" w:themeColor="text1"/>
                <w:lang w:eastAsia="zh-CN"/>
              </w:rPr>
            </w:pPr>
            <w:r w:rsidRPr="003402CA">
              <w:rPr>
                <w:color w:val="000000" w:themeColor="text1"/>
                <w:lang w:eastAsia="zh-CN"/>
              </w:rPr>
              <w:t xml:space="preserve">Extend </w:t>
            </w:r>
            <w:proofErr w:type="spellStart"/>
            <w:r w:rsidRPr="003402CA">
              <w:rPr>
                <w:i/>
                <w:iCs/>
                <w:color w:val="000000" w:themeColor="text1"/>
                <w:lang w:eastAsia="zh-CN"/>
              </w:rPr>
              <w:t>OverheatingAssistance</w:t>
            </w:r>
            <w:proofErr w:type="spellEnd"/>
            <w:r w:rsidRPr="003402CA">
              <w:rPr>
                <w:color w:val="000000" w:themeColor="text1"/>
                <w:lang w:eastAsia="zh-CN"/>
              </w:rPr>
              <w:t xml:space="preserve"> mechanism to also cover multi-RX chain operation and further discuss the details for multi-RX chain ON/OFF mechanism based on </w:t>
            </w:r>
            <w:proofErr w:type="spellStart"/>
            <w:r w:rsidRPr="003402CA">
              <w:rPr>
                <w:i/>
                <w:iCs/>
                <w:color w:val="000000" w:themeColor="text1"/>
                <w:lang w:eastAsia="zh-CN"/>
              </w:rPr>
              <w:t>OverheatingAssistance</w:t>
            </w:r>
            <w:proofErr w:type="spellEnd"/>
            <w:r w:rsidRPr="003402CA">
              <w:rPr>
                <w:color w:val="000000" w:themeColor="text1"/>
                <w:lang w:eastAsia="zh-CN"/>
              </w:rPr>
              <w:t>.</w:t>
            </w:r>
          </w:p>
          <w:p w14:paraId="60ED1636" w14:textId="77777777" w:rsidR="008901A9" w:rsidRPr="00832444" w:rsidRDefault="008901A9" w:rsidP="008901A9">
            <w:pPr>
              <w:pStyle w:val="a3"/>
              <w:numPr>
                <w:ilvl w:val="1"/>
                <w:numId w:val="26"/>
              </w:numPr>
              <w:ind w:left="1440"/>
              <w:rPr>
                <w:color w:val="000000" w:themeColor="text1"/>
                <w:lang w:eastAsia="zh-CN"/>
              </w:rPr>
            </w:pPr>
            <w:r w:rsidRPr="00832444">
              <w:rPr>
                <w:color w:val="000000" w:themeColor="text1"/>
                <w:lang w:eastAsia="zh-CN"/>
              </w:rPr>
              <w:t>Option</w:t>
            </w:r>
            <w:r>
              <w:rPr>
                <w:color w:val="000000" w:themeColor="text1"/>
                <w:lang w:eastAsia="zh-CN"/>
              </w:rPr>
              <w:t xml:space="preserve"> 7</w:t>
            </w:r>
            <w:r w:rsidRPr="00832444">
              <w:rPr>
                <w:color w:val="000000" w:themeColor="text1"/>
                <w:lang w:eastAsia="zh-CN"/>
              </w:rPr>
              <w:t xml:space="preserve">: </w:t>
            </w:r>
          </w:p>
          <w:p w14:paraId="02E09D72" w14:textId="11577ACF" w:rsidR="004E0456" w:rsidRPr="00572C44" w:rsidRDefault="008901A9" w:rsidP="008901A9">
            <w:pPr>
              <w:pStyle w:val="a3"/>
              <w:numPr>
                <w:ilvl w:val="2"/>
                <w:numId w:val="26"/>
              </w:numPr>
              <w:rPr>
                <w:color w:val="000000" w:themeColor="text1"/>
                <w:lang w:eastAsia="zh-CN"/>
              </w:rPr>
            </w:pPr>
            <w:r w:rsidRPr="000D3B8B">
              <w:rPr>
                <w:color w:val="000000" w:themeColor="text1"/>
                <w:lang w:eastAsia="zh-CN"/>
              </w:rPr>
              <w:t>RAN4 to discuss whether UE shall always be prepared for simultaneous reception or UE is allowed to choose the best Rx beam for single TRP reception (</w:t>
            </w:r>
            <w:proofErr w:type="gramStart"/>
            <w:r w:rsidRPr="000D3B8B">
              <w:rPr>
                <w:color w:val="000000" w:themeColor="text1"/>
                <w:lang w:eastAsia="zh-CN"/>
              </w:rPr>
              <w:t>e.g.</w:t>
            </w:r>
            <w:proofErr w:type="gramEnd"/>
            <w:r w:rsidRPr="000D3B8B">
              <w:rPr>
                <w:color w:val="000000" w:themeColor="text1"/>
                <w:lang w:eastAsia="zh-CN"/>
              </w:rPr>
              <w:t xml:space="preserve"> </w:t>
            </w:r>
            <w:proofErr w:type="spellStart"/>
            <w:r w:rsidRPr="000D3B8B">
              <w:rPr>
                <w:color w:val="000000" w:themeColor="text1"/>
                <w:lang w:eastAsia="zh-CN"/>
              </w:rPr>
              <w:t>mDCI</w:t>
            </w:r>
            <w:proofErr w:type="spellEnd"/>
            <w:r w:rsidRPr="000D3B8B">
              <w:rPr>
                <w:color w:val="000000" w:themeColor="text1"/>
                <w:lang w:eastAsia="zh-CN"/>
              </w:rPr>
              <w:t>).</w:t>
            </w:r>
          </w:p>
        </w:tc>
      </w:tr>
    </w:tbl>
    <w:p w14:paraId="0968C72D" w14:textId="7F72B124" w:rsidR="00FD38F1" w:rsidRDefault="00FD38F1" w:rsidP="00DF38CA">
      <w:pPr>
        <w:spacing w:before="240"/>
        <w:jc w:val="both"/>
        <w:rPr>
          <w:lang w:val="en-US"/>
        </w:rPr>
      </w:pPr>
      <w:r>
        <w:rPr>
          <w:lang w:val="en-US"/>
        </w:rPr>
        <w:lastRenderedPageBreak/>
        <w:t>Firstly,</w:t>
      </w:r>
      <w:r w:rsidR="00BE30BA">
        <w:rPr>
          <w:lang w:val="en-US"/>
        </w:rPr>
        <w:t xml:space="preserve"> power saving requirements, e.g., RRM measurement relaxation, RLM measurement relaxation, is not in the scope of the WI.</w:t>
      </w:r>
      <w:r w:rsidR="00B8705B">
        <w:rPr>
          <w:lang w:val="en-US"/>
        </w:rPr>
        <w:t xml:space="preserve"> </w:t>
      </w:r>
    </w:p>
    <w:p w14:paraId="426B163B" w14:textId="3A2C3F7F" w:rsidR="00BE30BA" w:rsidRDefault="00FD38F1" w:rsidP="00DF38CA">
      <w:pPr>
        <w:spacing w:before="240"/>
        <w:jc w:val="both"/>
        <w:rPr>
          <w:lang w:val="en-US"/>
        </w:rPr>
      </w:pPr>
      <w:r>
        <w:rPr>
          <w:lang w:val="en-US"/>
        </w:rPr>
        <w:t>Then power saving gain may be achieved by allowing UE to turn on/off panel(s) when it is possible</w:t>
      </w:r>
      <w:r w:rsidR="001951C7">
        <w:rPr>
          <w:lang w:val="en-US"/>
        </w:rPr>
        <w:t xml:space="preserve"> or when it is necessary</w:t>
      </w:r>
      <w:r>
        <w:rPr>
          <w:lang w:val="en-US"/>
        </w:rPr>
        <w:t>.</w:t>
      </w:r>
      <w:r w:rsidR="001951C7">
        <w:rPr>
          <w:lang w:val="en-US"/>
        </w:rPr>
        <w:t xml:space="preserve"> </w:t>
      </w:r>
      <w:r w:rsidR="00B8705B">
        <w:rPr>
          <w:lang w:val="en-US"/>
        </w:rPr>
        <w:t>For supporting 4-layer MIMO with multi-Rx, i</w:t>
      </w:r>
      <w:r w:rsidR="001951C7">
        <w:rPr>
          <w:lang w:val="en-US"/>
        </w:rPr>
        <w:t>t is mainly about tradeoff between throughput and power saving.</w:t>
      </w:r>
      <w:r w:rsidR="0031456E">
        <w:rPr>
          <w:lang w:val="en-US"/>
        </w:rPr>
        <w:t xml:space="preserve"> </w:t>
      </w:r>
      <w:r w:rsidR="002D4853">
        <w:rPr>
          <w:lang w:val="en-US"/>
        </w:rPr>
        <w:t xml:space="preserve">UE assistance information </w:t>
      </w:r>
      <w:r w:rsidR="00BA101E">
        <w:rPr>
          <w:lang w:val="en-US"/>
        </w:rPr>
        <w:t xml:space="preserve">may be considered for this purpose. In addition, multi-Rx could also be used for enhanced </w:t>
      </w:r>
      <w:r w:rsidR="00362D13">
        <w:rPr>
          <w:lang w:val="en-US"/>
        </w:rPr>
        <w:t>L1</w:t>
      </w:r>
      <w:r w:rsidR="00BA101E">
        <w:rPr>
          <w:lang w:val="en-US"/>
        </w:rPr>
        <w:t xml:space="preserve"> measurements</w:t>
      </w:r>
      <w:r w:rsidR="00362D13">
        <w:rPr>
          <w:lang w:val="en-US"/>
        </w:rPr>
        <w:t xml:space="preserve"> with simultaneous reception. Independent UE capability</w:t>
      </w:r>
      <w:r w:rsidR="00362D13" w:rsidRPr="00362D13">
        <w:rPr>
          <w:lang w:val="en-US"/>
        </w:rPr>
        <w:t xml:space="preserve"> </w:t>
      </w:r>
      <w:r w:rsidR="00362D13">
        <w:rPr>
          <w:lang w:val="en-US"/>
        </w:rPr>
        <w:t>for enhanced L1 measurements should be introduced.</w:t>
      </w:r>
      <w:r w:rsidR="00BA101E">
        <w:rPr>
          <w:lang w:val="en-US"/>
        </w:rPr>
        <w:t xml:space="preserve"> </w:t>
      </w:r>
      <w:r w:rsidR="00985B21">
        <w:rPr>
          <w:lang w:val="en-US"/>
        </w:rPr>
        <w:t>Therefore, d</w:t>
      </w:r>
      <w:r w:rsidR="00362D13">
        <w:rPr>
          <w:lang w:val="en-US"/>
        </w:rPr>
        <w:t xml:space="preserve">ifferent assistance information </w:t>
      </w:r>
      <w:r w:rsidR="00204AAE">
        <w:rPr>
          <w:lang w:val="en-US"/>
        </w:rPr>
        <w:t>than for 4-layer MIMO operation may</w:t>
      </w:r>
      <w:r w:rsidR="00362D13">
        <w:rPr>
          <w:lang w:val="en-US"/>
        </w:rPr>
        <w:t xml:space="preserve"> be considered for </w:t>
      </w:r>
      <w:r w:rsidR="00985B21">
        <w:rPr>
          <w:lang w:val="en-US"/>
        </w:rPr>
        <w:t>power saving purpose for enhanced L1 measurements.</w:t>
      </w:r>
    </w:p>
    <w:p w14:paraId="7AFF328D" w14:textId="12B21507" w:rsidR="0031456E" w:rsidRDefault="0031456E" w:rsidP="0031456E">
      <w:pPr>
        <w:jc w:val="both"/>
        <w:rPr>
          <w:b/>
          <w:bCs/>
          <w:i/>
          <w:iCs/>
          <w:lang w:val="en-US"/>
        </w:rPr>
      </w:pPr>
      <w:r w:rsidRPr="006138DA">
        <w:rPr>
          <w:b/>
          <w:bCs/>
          <w:i/>
          <w:iCs/>
          <w:lang w:val="en-US"/>
        </w:rPr>
        <w:t xml:space="preserve">Proposal </w:t>
      </w:r>
      <w:r w:rsidR="008901A9">
        <w:rPr>
          <w:b/>
          <w:bCs/>
          <w:i/>
          <w:iCs/>
          <w:lang w:val="en-US"/>
        </w:rPr>
        <w:t>7</w:t>
      </w:r>
      <w:r w:rsidRPr="006138DA">
        <w:rPr>
          <w:b/>
          <w:bCs/>
          <w:i/>
          <w:iCs/>
          <w:lang w:val="en-US"/>
        </w:rPr>
        <w:t xml:space="preserve">: </w:t>
      </w:r>
      <w:r w:rsidR="00204AAE">
        <w:rPr>
          <w:b/>
          <w:bCs/>
          <w:i/>
          <w:iCs/>
          <w:lang w:val="en-US"/>
        </w:rPr>
        <w:t>N</w:t>
      </w:r>
      <w:r>
        <w:rPr>
          <w:b/>
          <w:bCs/>
          <w:i/>
          <w:iCs/>
          <w:lang w:val="en-US"/>
        </w:rPr>
        <w:t>o power saving specific requirements</w:t>
      </w:r>
      <w:r w:rsidR="002D697F">
        <w:rPr>
          <w:b/>
          <w:bCs/>
          <w:i/>
          <w:iCs/>
          <w:lang w:val="en-US"/>
        </w:rPr>
        <w:t>, e.g., L1 measurement relaxation,</w:t>
      </w:r>
      <w:r>
        <w:rPr>
          <w:b/>
          <w:bCs/>
          <w:i/>
          <w:iCs/>
          <w:lang w:val="en-US"/>
        </w:rPr>
        <w:t xml:space="preserve"> are considered in the WI</w:t>
      </w:r>
      <w:r w:rsidRPr="00BF78A8">
        <w:rPr>
          <w:b/>
          <w:bCs/>
          <w:i/>
          <w:iCs/>
          <w:lang w:val="en-US"/>
        </w:rPr>
        <w:t>.</w:t>
      </w:r>
      <w:r>
        <w:rPr>
          <w:b/>
          <w:bCs/>
          <w:i/>
          <w:iCs/>
          <w:lang w:val="en-US"/>
        </w:rPr>
        <w:t xml:space="preserve"> </w:t>
      </w:r>
    </w:p>
    <w:p w14:paraId="749AC66C" w14:textId="7EE43B65" w:rsidR="008901A9" w:rsidRDefault="008901A9" w:rsidP="008901A9">
      <w:pPr>
        <w:jc w:val="both"/>
        <w:rPr>
          <w:b/>
          <w:bCs/>
          <w:i/>
          <w:iCs/>
          <w:lang w:val="en-US"/>
        </w:rPr>
      </w:pPr>
      <w:r w:rsidRPr="006138DA">
        <w:rPr>
          <w:b/>
          <w:bCs/>
          <w:i/>
          <w:iCs/>
          <w:lang w:val="en-US"/>
        </w:rPr>
        <w:t xml:space="preserve">Proposal </w:t>
      </w:r>
      <w:r>
        <w:rPr>
          <w:b/>
          <w:bCs/>
          <w:i/>
          <w:iCs/>
          <w:lang w:val="en-US"/>
        </w:rPr>
        <w:t>8</w:t>
      </w:r>
      <w:r w:rsidRPr="006138DA">
        <w:rPr>
          <w:b/>
          <w:bCs/>
          <w:i/>
          <w:iCs/>
          <w:lang w:val="en-US"/>
        </w:rPr>
        <w:t xml:space="preserve">: </w:t>
      </w:r>
      <w:r>
        <w:rPr>
          <w:b/>
          <w:bCs/>
          <w:i/>
          <w:iCs/>
          <w:lang w:val="en-US"/>
        </w:rPr>
        <w:t>Power saving mechanism may be considered for multi-Rx UE operation in the WI</w:t>
      </w:r>
      <w:r w:rsidRPr="00BF78A8">
        <w:rPr>
          <w:b/>
          <w:bCs/>
          <w:i/>
          <w:iCs/>
          <w:lang w:val="en-US"/>
        </w:rPr>
        <w:t>.</w:t>
      </w:r>
      <w:r>
        <w:rPr>
          <w:b/>
          <w:bCs/>
          <w:i/>
          <w:iCs/>
          <w:lang w:val="en-US"/>
        </w:rPr>
        <w:t xml:space="preserve"> </w:t>
      </w:r>
    </w:p>
    <w:p w14:paraId="57114704" w14:textId="77777777" w:rsidR="00810F2F" w:rsidRPr="008D5A1A" w:rsidRDefault="00810F2F" w:rsidP="00942AEE">
      <w:pPr>
        <w:rPr>
          <w:rFonts w:eastAsiaTheme="minorEastAsia"/>
          <w:i/>
          <w:color w:val="0070C0"/>
          <w:lang w:val="en-US"/>
        </w:rPr>
      </w:pPr>
    </w:p>
    <w:p w14:paraId="35656BA3" w14:textId="66FAF7A3"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FD38F1">
        <w:rPr>
          <w:lang w:val="en-US"/>
        </w:rPr>
        <w:t>5</w:t>
      </w:r>
      <w:r w:rsidRPr="00082D43">
        <w:rPr>
          <w:lang w:val="en-US"/>
        </w:rPr>
        <w:t xml:space="preserve"> </w:t>
      </w:r>
      <w:r>
        <w:rPr>
          <w:lang w:val="en-US"/>
        </w:rPr>
        <w:t>Applicability and conditions</w:t>
      </w:r>
    </w:p>
    <w:tbl>
      <w:tblPr>
        <w:tblStyle w:val="afff5"/>
        <w:tblW w:w="0" w:type="auto"/>
        <w:tblInd w:w="0" w:type="dxa"/>
        <w:tblLook w:val="04A0" w:firstRow="1" w:lastRow="0" w:firstColumn="1" w:lastColumn="0" w:noHBand="0" w:noVBand="1"/>
      </w:tblPr>
      <w:tblGrid>
        <w:gridCol w:w="9630"/>
      </w:tblGrid>
      <w:tr w:rsidR="00F97CD3" w14:paraId="2FF2542D" w14:textId="77777777" w:rsidTr="00F97CD3">
        <w:tc>
          <w:tcPr>
            <w:tcW w:w="9630" w:type="dxa"/>
          </w:tcPr>
          <w:p w14:paraId="7C0F829B" w14:textId="77777777" w:rsidR="000C7852" w:rsidRPr="00832444" w:rsidRDefault="000C7852" w:rsidP="000C7852">
            <w:pPr>
              <w:outlineLvl w:val="3"/>
              <w:rPr>
                <w:b/>
                <w:color w:val="000000" w:themeColor="text1"/>
                <w:u w:val="single"/>
                <w:lang w:eastAsia="ko-KR"/>
              </w:rPr>
            </w:pPr>
            <w:r w:rsidRPr="00832444">
              <w:rPr>
                <w:b/>
                <w:color w:val="000000" w:themeColor="text1"/>
                <w:u w:val="single"/>
                <w:lang w:eastAsia="ko-KR"/>
              </w:rPr>
              <w:t xml:space="preserve">Issue </w:t>
            </w:r>
            <w:r>
              <w:rPr>
                <w:b/>
                <w:color w:val="000000" w:themeColor="text1"/>
                <w:u w:val="single"/>
                <w:lang w:eastAsia="ko-KR"/>
              </w:rPr>
              <w:t>1</w:t>
            </w:r>
            <w:r w:rsidRPr="00832444">
              <w:rPr>
                <w:b/>
                <w:color w:val="000000" w:themeColor="text1"/>
                <w:u w:val="single"/>
                <w:lang w:eastAsia="ko-KR"/>
              </w:rPr>
              <w:t>-3-1: Applicability of new requirements to different QCL types</w:t>
            </w:r>
          </w:p>
          <w:p w14:paraId="7A1278A1" w14:textId="77777777" w:rsidR="000C7852" w:rsidRPr="00832444" w:rsidRDefault="000C7852" w:rsidP="000C7852">
            <w:pPr>
              <w:pStyle w:val="a3"/>
              <w:numPr>
                <w:ilvl w:val="0"/>
                <w:numId w:val="26"/>
              </w:numPr>
              <w:ind w:left="720"/>
              <w:rPr>
                <w:color w:val="000000" w:themeColor="text1"/>
                <w:lang w:eastAsia="zh-CN"/>
              </w:rPr>
            </w:pPr>
            <w:r w:rsidRPr="00832444">
              <w:rPr>
                <w:color w:val="000000" w:themeColor="text1"/>
                <w:lang w:eastAsia="zh-CN"/>
              </w:rPr>
              <w:t>Proposals</w:t>
            </w:r>
          </w:p>
          <w:p w14:paraId="31AAB04D" w14:textId="77777777" w:rsidR="000C7852" w:rsidRPr="00832444" w:rsidRDefault="000C7852" w:rsidP="000C7852">
            <w:pPr>
              <w:pStyle w:val="a3"/>
              <w:numPr>
                <w:ilvl w:val="1"/>
                <w:numId w:val="26"/>
              </w:numPr>
              <w:ind w:left="1440"/>
              <w:rPr>
                <w:color w:val="000000" w:themeColor="text1"/>
                <w:lang w:eastAsia="zh-CN"/>
              </w:rPr>
            </w:pPr>
            <w:r w:rsidRPr="00832444">
              <w:rPr>
                <w:color w:val="000000" w:themeColor="text1"/>
                <w:lang w:eastAsia="zh-CN"/>
              </w:rPr>
              <w:t xml:space="preserve">Option 1: </w:t>
            </w:r>
          </w:p>
          <w:p w14:paraId="7C3A3E87" w14:textId="77777777" w:rsidR="000C7852" w:rsidRPr="00832444" w:rsidRDefault="000C7852" w:rsidP="000C7852">
            <w:pPr>
              <w:pStyle w:val="a3"/>
              <w:numPr>
                <w:ilvl w:val="2"/>
                <w:numId w:val="26"/>
              </w:numPr>
              <w:rPr>
                <w:color w:val="000000" w:themeColor="text1"/>
                <w:lang w:eastAsia="zh-CN"/>
              </w:rPr>
            </w:pPr>
            <w:r w:rsidRPr="00A0393E">
              <w:rPr>
                <w:color w:val="000000" w:themeColor="text1"/>
                <w:lang w:eastAsia="zh-CN"/>
              </w:rPr>
              <w:lastRenderedPageBreak/>
              <w:t>RAN4 should discuss QCL relations as part of requirements of TCI state switching delay</w:t>
            </w:r>
            <w:r w:rsidRPr="00832444">
              <w:rPr>
                <w:color w:val="000000" w:themeColor="text1"/>
                <w:lang w:eastAsia="zh-CN"/>
              </w:rPr>
              <w:t>.</w:t>
            </w:r>
          </w:p>
          <w:p w14:paraId="617DC8F6" w14:textId="77777777" w:rsidR="000C7852" w:rsidRPr="00832444" w:rsidRDefault="000C7852" w:rsidP="000C7852">
            <w:pPr>
              <w:pStyle w:val="a3"/>
              <w:numPr>
                <w:ilvl w:val="1"/>
                <w:numId w:val="26"/>
              </w:numPr>
              <w:ind w:left="1440"/>
              <w:rPr>
                <w:color w:val="000000" w:themeColor="text1"/>
                <w:lang w:eastAsia="zh-CN"/>
              </w:rPr>
            </w:pPr>
            <w:r w:rsidRPr="00832444">
              <w:rPr>
                <w:color w:val="000000" w:themeColor="text1"/>
                <w:lang w:eastAsia="zh-CN"/>
              </w:rPr>
              <w:t xml:space="preserve">Option 2: </w:t>
            </w:r>
          </w:p>
          <w:p w14:paraId="31937264" w14:textId="77777777" w:rsidR="000C7852" w:rsidRPr="00832444" w:rsidRDefault="000C7852" w:rsidP="000C7852">
            <w:pPr>
              <w:pStyle w:val="a3"/>
              <w:numPr>
                <w:ilvl w:val="2"/>
                <w:numId w:val="26"/>
              </w:numPr>
              <w:rPr>
                <w:color w:val="000000" w:themeColor="text1"/>
                <w:lang w:eastAsia="zh-CN"/>
              </w:rPr>
            </w:pPr>
            <w:r w:rsidRPr="00832444">
              <w:rPr>
                <w:color w:val="000000" w:themeColor="text1"/>
                <w:lang w:eastAsia="zh-CN"/>
              </w:rPr>
              <w:t xml:space="preserve">Requirements defined for QCL type-D only are also applicable when QCL type D </w:t>
            </w:r>
            <w:r w:rsidRPr="00832444">
              <w:rPr>
                <w:rFonts w:hint="eastAsia"/>
                <w:color w:val="000000" w:themeColor="text1"/>
                <w:lang w:eastAsia="zh-CN"/>
              </w:rPr>
              <w:t>i</w:t>
            </w:r>
            <w:r w:rsidRPr="00832444">
              <w:rPr>
                <w:color w:val="000000" w:themeColor="text1"/>
                <w:lang w:eastAsia="zh-CN"/>
              </w:rPr>
              <w:t>s configured together with QCL type A/C.</w:t>
            </w:r>
          </w:p>
          <w:p w14:paraId="009824D3" w14:textId="77777777" w:rsidR="000C7852" w:rsidRPr="00832444" w:rsidRDefault="000C7852" w:rsidP="000C7852">
            <w:pPr>
              <w:pStyle w:val="a3"/>
              <w:numPr>
                <w:ilvl w:val="1"/>
                <w:numId w:val="26"/>
              </w:numPr>
              <w:ind w:left="1440"/>
              <w:rPr>
                <w:color w:val="000000" w:themeColor="text1"/>
                <w:lang w:eastAsia="zh-CN"/>
              </w:rPr>
            </w:pPr>
            <w:r w:rsidRPr="00832444">
              <w:rPr>
                <w:color w:val="000000" w:themeColor="text1"/>
                <w:lang w:eastAsia="zh-CN"/>
              </w:rPr>
              <w:t xml:space="preserve">Option 3: </w:t>
            </w:r>
          </w:p>
          <w:p w14:paraId="67C9527F" w14:textId="77777777" w:rsidR="000C7852" w:rsidRPr="00587919" w:rsidRDefault="000C7852" w:rsidP="000C7852">
            <w:pPr>
              <w:pStyle w:val="a3"/>
              <w:numPr>
                <w:ilvl w:val="2"/>
                <w:numId w:val="26"/>
              </w:numPr>
              <w:overflowPunct w:val="0"/>
              <w:autoSpaceDE w:val="0"/>
              <w:autoSpaceDN w:val="0"/>
              <w:adjustRightInd w:val="0"/>
              <w:textAlignment w:val="baseline"/>
              <w:rPr>
                <w:color w:val="000000" w:themeColor="text1"/>
                <w:lang w:eastAsia="zh-CN"/>
              </w:rPr>
            </w:pPr>
            <w:r w:rsidRPr="00587919">
              <w:rPr>
                <w:color w:val="000000" w:themeColor="text1"/>
                <w:lang w:eastAsia="zh-CN"/>
              </w:rPr>
              <w:t>Scenarios where QCL type D is configured in combination with QCL type A/C should be also covered by the requirements for simultaneous RS reception.</w:t>
            </w:r>
          </w:p>
          <w:p w14:paraId="316EB38C" w14:textId="77777777" w:rsidR="000C7852" w:rsidRPr="00587919" w:rsidRDefault="000C7852" w:rsidP="000C7852">
            <w:pPr>
              <w:pStyle w:val="a3"/>
              <w:numPr>
                <w:ilvl w:val="2"/>
                <w:numId w:val="26"/>
              </w:numPr>
              <w:overflowPunct w:val="0"/>
              <w:autoSpaceDE w:val="0"/>
              <w:autoSpaceDN w:val="0"/>
              <w:adjustRightInd w:val="0"/>
              <w:textAlignment w:val="baseline"/>
              <w:rPr>
                <w:color w:val="000000" w:themeColor="text1"/>
                <w:lang w:eastAsia="zh-CN"/>
              </w:rPr>
            </w:pPr>
            <w:r w:rsidRPr="00587919">
              <w:rPr>
                <w:color w:val="000000" w:themeColor="text1"/>
                <w:lang w:eastAsia="zh-CN"/>
              </w:rPr>
              <w:t>The same RRM requirements for simultaneous RS reception can apply for RS configured with:</w:t>
            </w:r>
          </w:p>
          <w:p w14:paraId="7EEAC5E4" w14:textId="77777777" w:rsidR="000C7852" w:rsidRPr="00587919" w:rsidRDefault="000C7852" w:rsidP="000C7852">
            <w:pPr>
              <w:pStyle w:val="a3"/>
              <w:numPr>
                <w:ilvl w:val="3"/>
                <w:numId w:val="26"/>
              </w:numPr>
              <w:overflowPunct w:val="0"/>
              <w:autoSpaceDE w:val="0"/>
              <w:autoSpaceDN w:val="0"/>
              <w:adjustRightInd w:val="0"/>
              <w:textAlignment w:val="baseline"/>
              <w:rPr>
                <w:color w:val="000000" w:themeColor="text1"/>
                <w:lang w:eastAsia="zh-CN"/>
              </w:rPr>
            </w:pPr>
            <w:r w:rsidRPr="00587919">
              <w:rPr>
                <w:color w:val="000000" w:themeColor="text1"/>
                <w:lang w:eastAsia="zh-CN"/>
              </w:rPr>
              <w:t>QCL type D,</w:t>
            </w:r>
          </w:p>
          <w:p w14:paraId="0FB6B956" w14:textId="77777777" w:rsidR="000C7852" w:rsidRPr="00587919" w:rsidRDefault="000C7852" w:rsidP="000C7852">
            <w:pPr>
              <w:pStyle w:val="a3"/>
              <w:numPr>
                <w:ilvl w:val="3"/>
                <w:numId w:val="26"/>
              </w:numPr>
              <w:overflowPunct w:val="0"/>
              <w:autoSpaceDE w:val="0"/>
              <w:autoSpaceDN w:val="0"/>
              <w:adjustRightInd w:val="0"/>
              <w:textAlignment w:val="baseline"/>
              <w:rPr>
                <w:color w:val="000000" w:themeColor="text1"/>
                <w:lang w:eastAsia="zh-CN"/>
              </w:rPr>
            </w:pPr>
            <w:r w:rsidRPr="00587919">
              <w:rPr>
                <w:color w:val="000000" w:themeColor="text1"/>
                <w:lang w:eastAsia="zh-CN"/>
              </w:rPr>
              <w:t>QCL type D + QCL type A, or</w:t>
            </w:r>
          </w:p>
          <w:p w14:paraId="3E326FA8" w14:textId="3AE50EBD" w:rsidR="00F97CD3" w:rsidRDefault="000C7852" w:rsidP="000C7852">
            <w:pPr>
              <w:pStyle w:val="a3"/>
              <w:numPr>
                <w:ilvl w:val="3"/>
                <w:numId w:val="26"/>
              </w:numPr>
              <w:rPr>
                <w:rFonts w:eastAsiaTheme="minorEastAsia"/>
                <w:i/>
                <w:color w:val="0070C0"/>
              </w:rPr>
            </w:pPr>
            <w:r w:rsidRPr="00587919">
              <w:rPr>
                <w:color w:val="000000" w:themeColor="text1"/>
                <w:lang w:eastAsia="zh-CN"/>
              </w:rPr>
              <w:t>QCL type D + QCL type C.</w:t>
            </w:r>
          </w:p>
        </w:tc>
      </w:tr>
    </w:tbl>
    <w:p w14:paraId="63FD8F1C" w14:textId="77777777" w:rsidR="00DF6E35" w:rsidRDefault="00AE6B78" w:rsidP="00AE6B78">
      <w:pPr>
        <w:spacing w:before="240"/>
        <w:jc w:val="both"/>
        <w:rPr>
          <w:lang w:val="en-US"/>
        </w:rPr>
      </w:pPr>
      <w:r>
        <w:rPr>
          <w:color w:val="000000" w:themeColor="text1"/>
          <w:szCs w:val="24"/>
        </w:rPr>
        <w:lastRenderedPageBreak/>
        <w:t xml:space="preserve">Firstly, for TCI state configuration, two </w:t>
      </w:r>
      <w:r w:rsidR="00E72820">
        <w:rPr>
          <w:color w:val="000000" w:themeColor="text1"/>
          <w:szCs w:val="24"/>
        </w:rPr>
        <w:t>QCL types</w:t>
      </w:r>
      <w:r>
        <w:rPr>
          <w:color w:val="000000" w:themeColor="text1"/>
          <w:szCs w:val="24"/>
        </w:rPr>
        <w:t xml:space="preserve"> may be configured</w:t>
      </w:r>
      <w:r w:rsidR="00E72820">
        <w:rPr>
          <w:color w:val="000000" w:themeColor="text1"/>
          <w:szCs w:val="24"/>
        </w:rPr>
        <w:t>, e.g., the UE is configured</w:t>
      </w:r>
      <w:r>
        <w:rPr>
          <w:color w:val="000000" w:themeColor="text1"/>
          <w:szCs w:val="24"/>
        </w:rPr>
        <w:t xml:space="preserve"> with QCL type A or QCL type C in addition to QCL type D</w:t>
      </w:r>
      <w:r w:rsidR="00DF6E35">
        <w:rPr>
          <w:color w:val="000000" w:themeColor="text1"/>
          <w:szCs w:val="24"/>
        </w:rPr>
        <w:t xml:space="preserve"> in FR2</w:t>
      </w:r>
      <w:r>
        <w:rPr>
          <w:lang w:val="en-US"/>
        </w:rPr>
        <w:t>.</w:t>
      </w:r>
    </w:p>
    <w:p w14:paraId="23935F1D" w14:textId="5B5DCD62" w:rsidR="00DF6E35" w:rsidRDefault="00CF41CD" w:rsidP="00AE6B78">
      <w:pPr>
        <w:spacing w:before="240"/>
        <w:jc w:val="both"/>
        <w:rPr>
          <w:lang w:val="en-US"/>
        </w:rPr>
      </w:pPr>
      <w:r>
        <w:rPr>
          <w:lang w:val="en-US"/>
        </w:rPr>
        <w:t>In FR2, QCL type D should always be configured. The reference signal for QCL type A/C may be the same as for QCL type D. Different reference signal</w:t>
      </w:r>
      <w:r w:rsidR="0066526B">
        <w:rPr>
          <w:lang w:val="en-US"/>
        </w:rPr>
        <w:t>s</w:t>
      </w:r>
      <w:r>
        <w:rPr>
          <w:lang w:val="en-US"/>
        </w:rPr>
        <w:t xml:space="preserve"> </w:t>
      </w:r>
      <w:r w:rsidR="0066526B">
        <w:rPr>
          <w:lang w:val="en-US"/>
        </w:rPr>
        <w:t xml:space="preserve">for QCL type1 and QCL type2 </w:t>
      </w:r>
      <w:r>
        <w:rPr>
          <w:lang w:val="en-US"/>
        </w:rPr>
        <w:t xml:space="preserve">may also be </w:t>
      </w:r>
      <w:r w:rsidR="0066526B">
        <w:rPr>
          <w:lang w:val="en-US"/>
        </w:rPr>
        <w:t>configured.</w:t>
      </w:r>
    </w:p>
    <w:p w14:paraId="2223A682" w14:textId="0F3C98B7" w:rsidR="00CF2253" w:rsidRPr="001F7E6E" w:rsidRDefault="00AE6B78" w:rsidP="00AE6B78">
      <w:pPr>
        <w:spacing w:before="240"/>
        <w:jc w:val="both"/>
        <w:rPr>
          <w:lang w:val="en-US"/>
        </w:rPr>
      </w:pPr>
      <w:r w:rsidRPr="001F7E6E">
        <w:rPr>
          <w:rFonts w:hint="eastAsia"/>
          <w:lang w:val="en-US"/>
        </w:rPr>
        <w:t>B</w:t>
      </w:r>
      <w:r w:rsidRPr="001F7E6E">
        <w:rPr>
          <w:lang w:val="en-US"/>
        </w:rPr>
        <w:t>ased on discussions on dual TCI state switching,</w:t>
      </w:r>
      <w:r w:rsidR="001F7E6E" w:rsidRPr="001F7E6E">
        <w:rPr>
          <w:lang w:val="en-US"/>
        </w:rPr>
        <w:t xml:space="preserve"> </w:t>
      </w:r>
      <w:r w:rsidRPr="001F7E6E">
        <w:rPr>
          <w:lang w:val="en-US"/>
        </w:rPr>
        <w:t>UE should track different TCI state independently</w:t>
      </w:r>
      <w:r w:rsidR="001F7E6E" w:rsidRPr="001F7E6E">
        <w:rPr>
          <w:lang w:val="en-US"/>
        </w:rPr>
        <w:t xml:space="preserve"> so that dual TCI state switch can be independent</w:t>
      </w:r>
      <w:r w:rsidRPr="001F7E6E">
        <w:rPr>
          <w:lang w:val="en-US"/>
        </w:rPr>
        <w:t>.</w:t>
      </w:r>
      <w:r w:rsidR="001F7E6E" w:rsidRPr="001F7E6E">
        <w:rPr>
          <w:lang w:val="en-US"/>
        </w:rPr>
        <w:t xml:space="preserve"> </w:t>
      </w:r>
      <w:r w:rsidR="00CF2253" w:rsidRPr="001F7E6E">
        <w:rPr>
          <w:lang w:val="en-US"/>
        </w:rPr>
        <w:t xml:space="preserve">Therefore, it </w:t>
      </w:r>
      <w:r w:rsidR="0066526B">
        <w:rPr>
          <w:lang w:val="en-US"/>
        </w:rPr>
        <w:t>seems</w:t>
      </w:r>
      <w:r w:rsidR="001F7E6E" w:rsidRPr="001F7E6E">
        <w:rPr>
          <w:lang w:val="en-US"/>
        </w:rPr>
        <w:t xml:space="preserve"> possible to</w:t>
      </w:r>
      <w:r w:rsidR="00CF2253" w:rsidRPr="001F7E6E">
        <w:rPr>
          <w:lang w:val="en-US"/>
        </w:rPr>
        <w:t xml:space="preserve"> conclude that requirements defined for QCL type-D only are also applicable when QCL type D </w:t>
      </w:r>
      <w:r w:rsidR="00CF2253" w:rsidRPr="001F7E6E">
        <w:rPr>
          <w:rFonts w:hint="eastAsia"/>
          <w:lang w:val="en-US"/>
        </w:rPr>
        <w:t>i</w:t>
      </w:r>
      <w:r w:rsidR="00CF2253" w:rsidRPr="001F7E6E">
        <w:rPr>
          <w:lang w:val="en-US"/>
        </w:rPr>
        <w:t>s configured together with QCL type A/C.</w:t>
      </w:r>
    </w:p>
    <w:p w14:paraId="4CB7944E" w14:textId="2C9523AB" w:rsidR="00CF2253" w:rsidRPr="00905E8F" w:rsidRDefault="00AE6B78" w:rsidP="00CF2253">
      <w:pPr>
        <w:jc w:val="both"/>
        <w:rPr>
          <w:lang w:val="en-US"/>
        </w:rPr>
      </w:pPr>
      <w:r w:rsidRPr="001F7E6E">
        <w:rPr>
          <w:b/>
          <w:bCs/>
          <w:i/>
          <w:iCs/>
          <w:lang w:val="en-US"/>
        </w:rPr>
        <w:t xml:space="preserve">Proposal </w:t>
      </w:r>
      <w:r w:rsidR="000C7852">
        <w:rPr>
          <w:b/>
          <w:bCs/>
          <w:i/>
          <w:iCs/>
          <w:lang w:val="en-US"/>
        </w:rPr>
        <w:t>9</w:t>
      </w:r>
      <w:r w:rsidR="00CF2253" w:rsidRPr="001F7E6E">
        <w:rPr>
          <w:b/>
          <w:bCs/>
          <w:i/>
          <w:iCs/>
          <w:lang w:val="en-US"/>
        </w:rPr>
        <w:t xml:space="preserve">: </w:t>
      </w:r>
      <w:r w:rsidRPr="001F7E6E">
        <w:rPr>
          <w:b/>
          <w:bCs/>
          <w:i/>
          <w:iCs/>
          <w:lang w:val="en-US"/>
        </w:rPr>
        <w:t>R</w:t>
      </w:r>
      <w:r w:rsidR="00CF2253" w:rsidRPr="001F7E6E">
        <w:rPr>
          <w:b/>
          <w:bCs/>
          <w:i/>
          <w:iCs/>
          <w:lang w:val="en-US"/>
        </w:rPr>
        <w:t xml:space="preserve">equirements defined for QCL type-D only are also applicable when QCL type D </w:t>
      </w:r>
      <w:r w:rsidR="00CF2253" w:rsidRPr="001F7E6E">
        <w:rPr>
          <w:rFonts w:hint="eastAsia"/>
          <w:b/>
          <w:bCs/>
          <w:i/>
          <w:iCs/>
          <w:lang w:val="en-US"/>
        </w:rPr>
        <w:t>i</w:t>
      </w:r>
      <w:r w:rsidR="00CF2253" w:rsidRPr="001F7E6E">
        <w:rPr>
          <w:b/>
          <w:bCs/>
          <w:i/>
          <w:iCs/>
          <w:lang w:val="en-US"/>
        </w:rPr>
        <w:t>s configured together with QCL type A/C.</w:t>
      </w:r>
    </w:p>
    <w:p w14:paraId="3995F195" w14:textId="2782441B" w:rsidR="004D4B5D" w:rsidRDefault="004D4B5D" w:rsidP="003852AB"/>
    <w:p w14:paraId="56EEBD98" w14:textId="6D091F11" w:rsidR="00FD38F1" w:rsidRPr="00082D43" w:rsidRDefault="00FD38F1" w:rsidP="00FD38F1">
      <w:pPr>
        <w:pStyle w:val="2"/>
        <w:numPr>
          <w:ilvl w:val="0"/>
          <w:numId w:val="0"/>
        </w:numPr>
        <w:rPr>
          <w:sz w:val="22"/>
          <w:szCs w:val="22"/>
          <w:lang w:val="en-US"/>
        </w:rPr>
      </w:pPr>
      <w:r w:rsidRPr="00082D43">
        <w:rPr>
          <w:rFonts w:hint="eastAsia"/>
          <w:lang w:val="en-US"/>
        </w:rPr>
        <w:t>2</w:t>
      </w:r>
      <w:r w:rsidRPr="00082D43">
        <w:rPr>
          <w:lang w:val="en-US"/>
        </w:rPr>
        <w:t>.</w:t>
      </w:r>
      <w:r>
        <w:rPr>
          <w:lang w:val="en-US"/>
        </w:rPr>
        <w:t>6</w:t>
      </w:r>
      <w:r w:rsidRPr="00082D43">
        <w:rPr>
          <w:lang w:val="en-US"/>
        </w:rPr>
        <w:t xml:space="preserve"> </w:t>
      </w:r>
      <w:r>
        <w:rPr>
          <w:lang w:val="en-US"/>
        </w:rPr>
        <w:t>UE capability</w:t>
      </w:r>
    </w:p>
    <w:p w14:paraId="1FEC4304" w14:textId="77777777" w:rsidR="00FD38F1" w:rsidRDefault="00FD38F1" w:rsidP="00FD38F1">
      <w:pPr>
        <w:jc w:val="both"/>
        <w:rPr>
          <w:lang w:val="en-US"/>
        </w:rPr>
      </w:pPr>
      <w:r>
        <w:rPr>
          <w:lang w:val="en-US"/>
        </w:rPr>
        <w:t xml:space="preserve">One fundamental thing is to figure out what the scope of R16 UE capability </w:t>
      </w:r>
      <w:proofErr w:type="spellStart"/>
      <w:r>
        <w:rPr>
          <w:i/>
          <w:iCs/>
          <w:color w:val="000000" w:themeColor="text1"/>
          <w:szCs w:val="24"/>
        </w:rPr>
        <w:t>simultaneousReceptionDiffTypeD</w:t>
      </w:r>
      <w:proofErr w:type="spellEnd"/>
      <w:r>
        <w:rPr>
          <w:lang w:val="en-US"/>
        </w:rPr>
        <w:t>. Then, RAN4 can discuss whether additional UE capability is needed or not depending on progress of RRM requirements discussion.</w:t>
      </w:r>
    </w:p>
    <w:tbl>
      <w:tblPr>
        <w:tblStyle w:val="afff5"/>
        <w:tblW w:w="0" w:type="auto"/>
        <w:tblInd w:w="0" w:type="dxa"/>
        <w:tblLook w:val="04A0" w:firstRow="1" w:lastRow="0" w:firstColumn="1" w:lastColumn="0" w:noHBand="0" w:noVBand="1"/>
      </w:tblPr>
      <w:tblGrid>
        <w:gridCol w:w="9630"/>
      </w:tblGrid>
      <w:tr w:rsidR="00FD38F1" w14:paraId="7860767E" w14:textId="77777777" w:rsidTr="00C10B9B">
        <w:tc>
          <w:tcPr>
            <w:tcW w:w="9630" w:type="dxa"/>
          </w:tcPr>
          <w:p w14:paraId="1F6C88BE" w14:textId="77777777" w:rsidR="002D697F" w:rsidRPr="00832444" w:rsidRDefault="002D697F" w:rsidP="002D697F">
            <w:pPr>
              <w:outlineLvl w:val="3"/>
              <w:rPr>
                <w:b/>
                <w:color w:val="000000" w:themeColor="text1"/>
                <w:u w:val="single"/>
                <w:lang w:eastAsia="ko-KR"/>
              </w:rPr>
            </w:pPr>
            <w:r w:rsidRPr="00832444">
              <w:rPr>
                <w:b/>
                <w:color w:val="000000" w:themeColor="text1"/>
                <w:u w:val="single"/>
                <w:lang w:eastAsia="ko-KR"/>
              </w:rPr>
              <w:t>Issue 1-</w:t>
            </w:r>
            <w:r>
              <w:rPr>
                <w:b/>
                <w:color w:val="000000" w:themeColor="text1"/>
                <w:u w:val="single"/>
                <w:lang w:eastAsia="ko-KR"/>
              </w:rPr>
              <w:t>4</w:t>
            </w:r>
            <w:r w:rsidRPr="00832444">
              <w:rPr>
                <w:b/>
                <w:color w:val="000000" w:themeColor="text1"/>
                <w:u w:val="single"/>
                <w:lang w:eastAsia="ko-KR"/>
              </w:rPr>
              <w:t xml:space="preserve">-1: Clarification/understanding on R16 UE </w:t>
            </w:r>
            <w:proofErr w:type="spellStart"/>
            <w:r w:rsidRPr="00832444">
              <w:rPr>
                <w:b/>
                <w:color w:val="000000" w:themeColor="text1"/>
                <w:u w:val="single"/>
                <w:lang w:eastAsia="ko-KR"/>
              </w:rPr>
              <w:t>capabilitiy</w:t>
            </w:r>
            <w:proofErr w:type="spellEnd"/>
            <w:r w:rsidRPr="00832444">
              <w:rPr>
                <w:b/>
                <w:color w:val="000000" w:themeColor="text1"/>
                <w:u w:val="single"/>
                <w:lang w:eastAsia="ko-KR"/>
              </w:rPr>
              <w:t xml:space="preserve"> </w:t>
            </w:r>
            <w:proofErr w:type="spellStart"/>
            <w:r w:rsidRPr="002F6A5E">
              <w:rPr>
                <w:b/>
                <w:i/>
                <w:iCs/>
                <w:color w:val="000000" w:themeColor="text1"/>
                <w:u w:val="single"/>
                <w:lang w:eastAsia="ko-KR"/>
              </w:rPr>
              <w:t>simultaneousReceptionDiffTypeD</w:t>
            </w:r>
            <w:proofErr w:type="spellEnd"/>
          </w:p>
          <w:p w14:paraId="21C6964D" w14:textId="77777777" w:rsidR="002D697F" w:rsidRPr="00832444" w:rsidRDefault="002D697F" w:rsidP="002D697F">
            <w:pPr>
              <w:pStyle w:val="a3"/>
              <w:numPr>
                <w:ilvl w:val="0"/>
                <w:numId w:val="26"/>
              </w:numPr>
              <w:ind w:left="720"/>
              <w:rPr>
                <w:color w:val="000000" w:themeColor="text1"/>
                <w:lang w:eastAsia="zh-CN"/>
              </w:rPr>
            </w:pPr>
            <w:r w:rsidRPr="00832444">
              <w:rPr>
                <w:color w:val="000000" w:themeColor="text1"/>
                <w:lang w:eastAsia="zh-CN"/>
              </w:rPr>
              <w:t>Proposals</w:t>
            </w:r>
          </w:p>
          <w:p w14:paraId="5A80C111" w14:textId="77777777" w:rsidR="002D697F" w:rsidRPr="00832444" w:rsidRDefault="002D697F" w:rsidP="002D697F">
            <w:pPr>
              <w:pStyle w:val="a3"/>
              <w:numPr>
                <w:ilvl w:val="1"/>
                <w:numId w:val="26"/>
              </w:numPr>
              <w:ind w:left="1440"/>
              <w:rPr>
                <w:color w:val="000000" w:themeColor="text1"/>
                <w:lang w:eastAsia="zh-CN"/>
              </w:rPr>
            </w:pPr>
            <w:r w:rsidRPr="00832444">
              <w:rPr>
                <w:color w:val="000000" w:themeColor="text1"/>
                <w:lang w:eastAsia="zh-CN"/>
              </w:rPr>
              <w:t xml:space="preserve">Option 1: </w:t>
            </w:r>
          </w:p>
          <w:p w14:paraId="187B92C1" w14:textId="77777777" w:rsidR="002D697F" w:rsidRDefault="002D697F" w:rsidP="002D697F">
            <w:pPr>
              <w:pStyle w:val="a3"/>
              <w:numPr>
                <w:ilvl w:val="2"/>
                <w:numId w:val="26"/>
              </w:numPr>
              <w:rPr>
                <w:color w:val="000000" w:themeColor="text1"/>
                <w:lang w:eastAsia="zh-CN"/>
              </w:rPr>
            </w:pPr>
            <w:r w:rsidRPr="00D56BA6">
              <w:rPr>
                <w:color w:val="000000" w:themeColor="text1"/>
                <w:lang w:eastAsia="zh-CN"/>
              </w:rPr>
              <w:t>If RRM requirements enhancements only be considered to 4-layer MIMO capable UE:</w:t>
            </w:r>
            <w:r>
              <w:rPr>
                <w:color w:val="000000" w:themeColor="text1"/>
                <w:lang w:eastAsia="zh-CN"/>
              </w:rPr>
              <w:t xml:space="preserve"> </w:t>
            </w:r>
            <w:r w:rsidRPr="00D56BA6">
              <w:rPr>
                <w:color w:val="000000" w:themeColor="text1"/>
                <w:lang w:eastAsia="zh-CN"/>
              </w:rPr>
              <w:t xml:space="preserve">The UE capability </w:t>
            </w:r>
            <w:r w:rsidRPr="00D56BA6">
              <w:rPr>
                <w:i/>
                <w:iCs/>
                <w:color w:val="000000" w:themeColor="text1"/>
                <w:lang w:eastAsia="zh-CN"/>
              </w:rPr>
              <w:t xml:space="preserve">simultaneousReceptionDiffTypeD-r16 </w:t>
            </w:r>
            <w:r w:rsidRPr="00D56BA6">
              <w:rPr>
                <w:color w:val="000000" w:themeColor="text1"/>
                <w:lang w:eastAsia="zh-CN"/>
              </w:rPr>
              <w:t>can be reused</w:t>
            </w:r>
          </w:p>
          <w:p w14:paraId="57B9A6F7" w14:textId="77777777" w:rsidR="002D697F" w:rsidRPr="00832444" w:rsidRDefault="002D697F" w:rsidP="002D697F">
            <w:pPr>
              <w:pStyle w:val="a3"/>
              <w:numPr>
                <w:ilvl w:val="1"/>
                <w:numId w:val="26"/>
              </w:numPr>
              <w:ind w:left="1440"/>
              <w:rPr>
                <w:color w:val="000000" w:themeColor="text1"/>
                <w:lang w:eastAsia="zh-CN"/>
              </w:rPr>
            </w:pPr>
            <w:r w:rsidRPr="00832444">
              <w:rPr>
                <w:color w:val="000000" w:themeColor="text1"/>
                <w:lang w:eastAsia="zh-CN"/>
              </w:rPr>
              <w:t xml:space="preserve">Option </w:t>
            </w:r>
            <w:r>
              <w:rPr>
                <w:color w:val="000000" w:themeColor="text1"/>
                <w:lang w:eastAsia="zh-CN"/>
              </w:rPr>
              <w:t>2</w:t>
            </w:r>
            <w:r w:rsidRPr="00832444">
              <w:rPr>
                <w:color w:val="000000" w:themeColor="text1"/>
                <w:lang w:eastAsia="zh-CN"/>
              </w:rPr>
              <w:t xml:space="preserve">: </w:t>
            </w:r>
          </w:p>
          <w:p w14:paraId="08473C0F" w14:textId="77777777" w:rsidR="002D697F" w:rsidRPr="00832444" w:rsidRDefault="002D697F" w:rsidP="002D697F">
            <w:pPr>
              <w:pStyle w:val="a3"/>
              <w:numPr>
                <w:ilvl w:val="2"/>
                <w:numId w:val="26"/>
              </w:numPr>
              <w:rPr>
                <w:color w:val="000000" w:themeColor="text1"/>
                <w:lang w:eastAsia="zh-CN"/>
              </w:rPr>
            </w:pPr>
            <w:proofErr w:type="spellStart"/>
            <w:r>
              <w:rPr>
                <w:i/>
                <w:iCs/>
                <w:color w:val="000000" w:themeColor="text1"/>
                <w:lang w:eastAsia="zh-CN"/>
              </w:rPr>
              <w:t>S</w:t>
            </w:r>
            <w:r w:rsidRPr="00565159">
              <w:rPr>
                <w:i/>
                <w:iCs/>
                <w:color w:val="000000" w:themeColor="text1"/>
                <w:lang w:eastAsia="zh-CN"/>
              </w:rPr>
              <w:t>imultaneousReceptionDiffTypeD</w:t>
            </w:r>
            <w:proofErr w:type="spellEnd"/>
            <w:r w:rsidRPr="00565159">
              <w:rPr>
                <w:i/>
                <w:iCs/>
                <w:color w:val="000000" w:themeColor="text1"/>
                <w:lang w:eastAsia="zh-CN"/>
              </w:rPr>
              <w:t xml:space="preserve"> </w:t>
            </w:r>
            <w:r w:rsidRPr="00565159">
              <w:rPr>
                <w:color w:val="000000" w:themeColor="text1"/>
                <w:lang w:eastAsia="zh-CN"/>
              </w:rPr>
              <w:t>is only applicable for PDSCH.</w:t>
            </w:r>
          </w:p>
          <w:p w14:paraId="2FD7B543" w14:textId="77777777" w:rsidR="002D697F" w:rsidRPr="00832444" w:rsidRDefault="002D697F" w:rsidP="002D697F">
            <w:pPr>
              <w:pStyle w:val="a3"/>
              <w:numPr>
                <w:ilvl w:val="1"/>
                <w:numId w:val="26"/>
              </w:numPr>
              <w:ind w:left="1440"/>
              <w:rPr>
                <w:color w:val="000000" w:themeColor="text1"/>
                <w:lang w:eastAsia="zh-CN"/>
              </w:rPr>
            </w:pPr>
            <w:r w:rsidRPr="00832444">
              <w:rPr>
                <w:rFonts w:hint="eastAsia"/>
                <w:color w:val="000000" w:themeColor="text1"/>
                <w:lang w:eastAsia="zh-CN"/>
              </w:rPr>
              <w:t>O</w:t>
            </w:r>
            <w:r w:rsidRPr="00832444">
              <w:rPr>
                <w:color w:val="000000" w:themeColor="text1"/>
                <w:lang w:eastAsia="zh-CN"/>
              </w:rPr>
              <w:t xml:space="preserve">ption </w:t>
            </w:r>
            <w:r>
              <w:rPr>
                <w:color w:val="000000" w:themeColor="text1"/>
                <w:lang w:eastAsia="zh-CN"/>
              </w:rPr>
              <w:t>3</w:t>
            </w:r>
            <w:r w:rsidRPr="00832444">
              <w:rPr>
                <w:color w:val="000000" w:themeColor="text1"/>
                <w:lang w:eastAsia="zh-CN"/>
              </w:rPr>
              <w:t xml:space="preserve">: </w:t>
            </w:r>
          </w:p>
          <w:p w14:paraId="01518C75" w14:textId="77777777" w:rsidR="002D697F" w:rsidRPr="00832444" w:rsidRDefault="002D697F" w:rsidP="002D697F">
            <w:pPr>
              <w:pStyle w:val="a3"/>
              <w:numPr>
                <w:ilvl w:val="2"/>
                <w:numId w:val="26"/>
              </w:numPr>
              <w:rPr>
                <w:color w:val="000000" w:themeColor="text1"/>
                <w:lang w:eastAsia="zh-CN"/>
              </w:rPr>
            </w:pPr>
            <w:r w:rsidRPr="003B1318">
              <w:rPr>
                <w:color w:val="000000" w:themeColor="text1"/>
                <w:lang w:eastAsia="zh-CN"/>
              </w:rPr>
              <w:t xml:space="preserve">The UE capability </w:t>
            </w:r>
            <w:proofErr w:type="spellStart"/>
            <w:r w:rsidRPr="003B1318">
              <w:rPr>
                <w:i/>
                <w:iCs/>
                <w:color w:val="000000" w:themeColor="text1"/>
                <w:lang w:eastAsia="zh-CN"/>
              </w:rPr>
              <w:t>simultaneousReceptionDiffTypeD</w:t>
            </w:r>
            <w:proofErr w:type="spellEnd"/>
            <w:r w:rsidRPr="003B1318">
              <w:rPr>
                <w:color w:val="000000" w:themeColor="text1"/>
                <w:lang w:eastAsia="zh-CN"/>
              </w:rPr>
              <w:t xml:space="preserve"> should be discussed after the basic assumptions (at least simultaneous received RS type and scenario) are clear</w:t>
            </w:r>
          </w:p>
          <w:p w14:paraId="30861210" w14:textId="77777777" w:rsidR="002D697F" w:rsidRPr="00832444" w:rsidRDefault="002D697F" w:rsidP="002D697F">
            <w:pPr>
              <w:pStyle w:val="a3"/>
              <w:numPr>
                <w:ilvl w:val="1"/>
                <w:numId w:val="26"/>
              </w:numPr>
              <w:ind w:left="1440"/>
              <w:rPr>
                <w:color w:val="000000" w:themeColor="text1"/>
                <w:lang w:eastAsia="zh-CN"/>
              </w:rPr>
            </w:pPr>
            <w:r w:rsidRPr="00832444">
              <w:rPr>
                <w:color w:val="000000" w:themeColor="text1"/>
                <w:lang w:eastAsia="zh-CN"/>
              </w:rPr>
              <w:t xml:space="preserve">Option </w:t>
            </w:r>
            <w:r>
              <w:rPr>
                <w:color w:val="000000" w:themeColor="text1"/>
                <w:lang w:eastAsia="zh-CN"/>
              </w:rPr>
              <w:t>4</w:t>
            </w:r>
            <w:r w:rsidRPr="00832444">
              <w:rPr>
                <w:color w:val="000000" w:themeColor="text1"/>
                <w:lang w:eastAsia="zh-CN"/>
              </w:rPr>
              <w:t xml:space="preserve">: </w:t>
            </w:r>
          </w:p>
          <w:p w14:paraId="226FB413" w14:textId="77777777" w:rsidR="002D697F" w:rsidRPr="00832444" w:rsidRDefault="002D697F" w:rsidP="002D697F">
            <w:pPr>
              <w:pStyle w:val="a3"/>
              <w:numPr>
                <w:ilvl w:val="2"/>
                <w:numId w:val="26"/>
              </w:numPr>
              <w:rPr>
                <w:color w:val="000000" w:themeColor="text1"/>
                <w:lang w:eastAsia="zh-CN"/>
              </w:rPr>
            </w:pPr>
            <w:r w:rsidRPr="001F6124">
              <w:rPr>
                <w:color w:val="000000" w:themeColor="text1"/>
                <w:lang w:eastAsia="zh-CN"/>
              </w:rPr>
              <w:lastRenderedPageBreak/>
              <w:t xml:space="preserve">The UE capability of </w:t>
            </w:r>
            <w:proofErr w:type="spellStart"/>
            <w:r w:rsidRPr="001F6124">
              <w:rPr>
                <w:i/>
                <w:iCs/>
                <w:color w:val="000000" w:themeColor="text1"/>
                <w:lang w:eastAsia="zh-CN"/>
              </w:rPr>
              <w:t>simultaneousRxDataSSB-DiffNumerology</w:t>
            </w:r>
            <w:proofErr w:type="spellEnd"/>
            <w:r w:rsidRPr="001F6124">
              <w:rPr>
                <w:i/>
                <w:iCs/>
                <w:color w:val="000000" w:themeColor="text1"/>
                <w:lang w:eastAsia="zh-CN"/>
              </w:rPr>
              <w:t xml:space="preserve"> </w:t>
            </w:r>
            <w:r w:rsidRPr="001F6124">
              <w:rPr>
                <w:color w:val="000000" w:themeColor="text1"/>
                <w:lang w:eastAsia="zh-CN"/>
              </w:rPr>
              <w:t>is only applicable for FR1, not for FR2.</w:t>
            </w:r>
          </w:p>
          <w:p w14:paraId="325C0E17" w14:textId="77777777" w:rsidR="002D697F" w:rsidRPr="00832444" w:rsidRDefault="002D697F" w:rsidP="002D697F">
            <w:pPr>
              <w:pStyle w:val="a3"/>
              <w:numPr>
                <w:ilvl w:val="1"/>
                <w:numId w:val="26"/>
              </w:numPr>
              <w:ind w:left="1440"/>
              <w:rPr>
                <w:color w:val="000000" w:themeColor="text1"/>
                <w:lang w:eastAsia="zh-CN"/>
              </w:rPr>
            </w:pPr>
            <w:r w:rsidRPr="00832444">
              <w:rPr>
                <w:color w:val="000000" w:themeColor="text1"/>
                <w:lang w:eastAsia="zh-CN"/>
              </w:rPr>
              <w:t xml:space="preserve">Option </w:t>
            </w:r>
            <w:r>
              <w:rPr>
                <w:color w:val="000000" w:themeColor="text1"/>
                <w:lang w:eastAsia="zh-CN"/>
              </w:rPr>
              <w:t>5</w:t>
            </w:r>
            <w:r w:rsidRPr="00832444">
              <w:rPr>
                <w:color w:val="000000" w:themeColor="text1"/>
                <w:lang w:eastAsia="zh-CN"/>
              </w:rPr>
              <w:t xml:space="preserve">: </w:t>
            </w:r>
          </w:p>
          <w:p w14:paraId="7E3CAA5C" w14:textId="7B6B4EA7" w:rsidR="00FD38F1" w:rsidRDefault="002D697F" w:rsidP="002D697F">
            <w:pPr>
              <w:pStyle w:val="a3"/>
              <w:numPr>
                <w:ilvl w:val="2"/>
                <w:numId w:val="26"/>
              </w:numPr>
            </w:pPr>
            <w:r w:rsidRPr="005D5EC4">
              <w:rPr>
                <w:color w:val="000000" w:themeColor="text1"/>
                <w:lang w:eastAsia="zh-CN"/>
              </w:rPr>
              <w:t xml:space="preserve">Rel-16 UE capability </w:t>
            </w:r>
            <w:proofErr w:type="spellStart"/>
            <w:r w:rsidRPr="005D5EC4">
              <w:rPr>
                <w:i/>
                <w:iCs/>
                <w:color w:val="000000" w:themeColor="text1"/>
                <w:lang w:eastAsia="zh-CN"/>
              </w:rPr>
              <w:t>simultaneousReceptionDiffTypeD</w:t>
            </w:r>
            <w:proofErr w:type="spellEnd"/>
            <w:r w:rsidRPr="005D5EC4">
              <w:rPr>
                <w:color w:val="000000" w:themeColor="text1"/>
                <w:lang w:eastAsia="zh-CN"/>
              </w:rPr>
              <w:t xml:space="preserve"> cannot be directly applicable as an indication for UEs ability for multi-</w:t>
            </w:r>
            <w:proofErr w:type="spellStart"/>
            <w:r w:rsidRPr="005D5EC4">
              <w:rPr>
                <w:color w:val="000000" w:themeColor="text1"/>
                <w:lang w:eastAsia="zh-CN"/>
              </w:rPr>
              <w:t>rx</w:t>
            </w:r>
            <w:proofErr w:type="spellEnd"/>
            <w:r w:rsidRPr="005D5EC4">
              <w:rPr>
                <w:color w:val="000000" w:themeColor="text1"/>
                <w:lang w:eastAsia="zh-CN"/>
              </w:rPr>
              <w:t xml:space="preserve"> operation, since currently it is applicable only for PDSCH reception.</w:t>
            </w:r>
          </w:p>
        </w:tc>
      </w:tr>
    </w:tbl>
    <w:p w14:paraId="27AEAF58" w14:textId="4AF99543" w:rsidR="00FD38F1" w:rsidRPr="006C3865" w:rsidRDefault="00FD38F1" w:rsidP="00FD38F1">
      <w:pPr>
        <w:spacing w:before="240"/>
        <w:jc w:val="both"/>
        <w:rPr>
          <w:color w:val="000000" w:themeColor="text1"/>
          <w:szCs w:val="24"/>
        </w:rPr>
      </w:pPr>
      <w:r w:rsidRPr="006C3865">
        <w:rPr>
          <w:color w:val="000000" w:themeColor="text1"/>
          <w:szCs w:val="24"/>
        </w:rPr>
        <w:lastRenderedPageBreak/>
        <w:t>Based on our understanding, when UE capability</w:t>
      </w:r>
      <w:r w:rsidRPr="006C3865">
        <w:rPr>
          <w:i/>
          <w:iCs/>
          <w:color w:val="000000" w:themeColor="text1"/>
          <w:szCs w:val="24"/>
        </w:rPr>
        <w:t xml:space="preserve"> </w:t>
      </w:r>
      <w:proofErr w:type="spellStart"/>
      <w:r w:rsidRPr="006C3865">
        <w:rPr>
          <w:i/>
          <w:iCs/>
          <w:color w:val="000000" w:themeColor="text1"/>
          <w:szCs w:val="24"/>
        </w:rPr>
        <w:t>simultaneousReceptionDiffTypeD</w:t>
      </w:r>
      <w:proofErr w:type="spellEnd"/>
      <w:r w:rsidRPr="006C3865">
        <w:rPr>
          <w:color w:val="000000" w:themeColor="text1"/>
          <w:szCs w:val="24"/>
        </w:rPr>
        <w:t xml:space="preserve"> was discussed in RAN1, the understanding </w:t>
      </w:r>
      <w:r w:rsidR="00B20577">
        <w:rPr>
          <w:color w:val="000000" w:themeColor="text1"/>
          <w:szCs w:val="24"/>
        </w:rPr>
        <w:t>is</w:t>
      </w:r>
      <w:r w:rsidRPr="006C3865">
        <w:rPr>
          <w:color w:val="000000" w:themeColor="text1"/>
          <w:szCs w:val="24"/>
        </w:rPr>
        <w:t xml:space="preserve"> that it is applicable only for simultaneous PDSCH. </w:t>
      </w:r>
      <w:r w:rsidR="00B20577">
        <w:rPr>
          <w:color w:val="000000" w:themeColor="text1"/>
          <w:szCs w:val="24"/>
        </w:rPr>
        <w:t xml:space="preserve">Furthermore, based on following UE capabilities, </w:t>
      </w:r>
      <w:proofErr w:type="spellStart"/>
      <w:r w:rsidR="00B20577" w:rsidRPr="00E002B7">
        <w:rPr>
          <w:i/>
          <w:color w:val="000000" w:themeColor="text1"/>
        </w:rPr>
        <w:t>simultaneousReceptionDiffTypeD</w:t>
      </w:r>
      <w:proofErr w:type="spellEnd"/>
      <w:r w:rsidR="00B20577">
        <w:rPr>
          <w:color w:val="000000" w:themeColor="text1"/>
          <w:szCs w:val="24"/>
        </w:rPr>
        <w:t xml:space="preserve"> is the prerequisite feature for multi-DCI based and </w:t>
      </w:r>
      <w:proofErr w:type="spellStart"/>
      <w:r w:rsidR="00B20577">
        <w:rPr>
          <w:color w:val="000000" w:themeColor="text1"/>
          <w:szCs w:val="24"/>
        </w:rPr>
        <w:t>sinle</w:t>
      </w:r>
      <w:proofErr w:type="spellEnd"/>
      <w:r w:rsidR="00B20577">
        <w:rPr>
          <w:color w:val="000000" w:themeColor="text1"/>
          <w:szCs w:val="24"/>
        </w:rPr>
        <w:t>-DCI based multi-TRP. So, our view is that it is only intended for simultaneous PDSCH reception.</w:t>
      </w:r>
    </w:p>
    <w:tbl>
      <w:tblPr>
        <w:tblStyle w:val="afff5"/>
        <w:tblW w:w="0" w:type="auto"/>
        <w:tblInd w:w="0" w:type="dxa"/>
        <w:tblLook w:val="04A0" w:firstRow="1" w:lastRow="0" w:firstColumn="1" w:lastColumn="0" w:noHBand="0" w:noVBand="1"/>
      </w:tblPr>
      <w:tblGrid>
        <w:gridCol w:w="9630"/>
      </w:tblGrid>
      <w:tr w:rsidR="00B20577" w14:paraId="77A49584" w14:textId="77777777" w:rsidTr="00B20577">
        <w:tc>
          <w:tcPr>
            <w:tcW w:w="9630" w:type="dxa"/>
          </w:tcPr>
          <w:p w14:paraId="2DF4E521" w14:textId="77777777" w:rsidR="00B20577" w:rsidRPr="00B11372" w:rsidRDefault="00B20577" w:rsidP="00B20577">
            <w:pPr>
              <w:pStyle w:val="TAL0"/>
              <w:rPr>
                <w:b/>
                <w:i/>
              </w:rPr>
            </w:pPr>
            <w:r w:rsidRPr="00B11372">
              <w:rPr>
                <w:b/>
                <w:i/>
              </w:rPr>
              <w:t>simultaneousReceptionDiffTypeD-r16</w:t>
            </w:r>
          </w:p>
          <w:p w14:paraId="2170889A" w14:textId="77777777" w:rsidR="00B20577" w:rsidRDefault="00B20577" w:rsidP="00B20577">
            <w:pPr>
              <w:rPr>
                <w:bCs/>
                <w:iCs/>
              </w:rPr>
            </w:pPr>
            <w:r w:rsidRPr="00B11372">
              <w:rPr>
                <w:bCs/>
                <w:iCs/>
              </w:rPr>
              <w:t>Indicates whether the UE supports simultaneous reception with different QCL Type D reference signal as specified in TS38.213 [11].</w:t>
            </w:r>
          </w:p>
          <w:p w14:paraId="2DD9FFCC" w14:textId="77777777" w:rsidR="00B20577" w:rsidRPr="00B11372" w:rsidRDefault="00B20577" w:rsidP="00B20577">
            <w:pPr>
              <w:pStyle w:val="TAL0"/>
              <w:rPr>
                <w:b/>
                <w:bCs/>
                <w:i/>
                <w:iCs/>
              </w:rPr>
            </w:pPr>
            <w:r w:rsidRPr="00B11372">
              <w:rPr>
                <w:b/>
                <w:bCs/>
                <w:i/>
                <w:iCs/>
              </w:rPr>
              <w:t>defaultQCL-PerCORESETPoolIndex-r16</w:t>
            </w:r>
          </w:p>
          <w:p w14:paraId="0DDDF740" w14:textId="1FC9F6A2" w:rsidR="00B20577" w:rsidRDefault="00B20577" w:rsidP="00B20577">
            <w:pPr>
              <w:rPr>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 xml:space="preserve">The UE that indicates support of this feature </w:t>
            </w:r>
            <w:r w:rsidRPr="00B20577">
              <w:rPr>
                <w:rFonts w:cs="Arial"/>
                <w:szCs w:val="18"/>
                <w:highlight w:val="yellow"/>
              </w:rPr>
              <w:t>shall support</w:t>
            </w:r>
            <w:r w:rsidRPr="00B20577">
              <w:rPr>
                <w:highlight w:val="yellow"/>
              </w:rPr>
              <w:t xml:space="preserve"> </w:t>
            </w:r>
            <w:r w:rsidRPr="00B20577">
              <w:rPr>
                <w:i/>
                <w:iCs/>
                <w:highlight w:val="yellow"/>
              </w:rPr>
              <w:t>multiDCI-MultiTRP-r16</w:t>
            </w:r>
            <w:r w:rsidRPr="00B20577">
              <w:rPr>
                <w:highlight w:val="yellow"/>
              </w:rPr>
              <w:t xml:space="preserve"> and </w:t>
            </w:r>
            <w:r w:rsidRPr="00B20577">
              <w:rPr>
                <w:bCs/>
                <w:i/>
                <w:highlight w:val="yellow"/>
              </w:rPr>
              <w:t>simultaneousReceptionDiffTypeD-r16</w:t>
            </w:r>
            <w:r w:rsidRPr="00B11372">
              <w:rPr>
                <w:i/>
                <w:iCs/>
              </w:rPr>
              <w:t>.</w:t>
            </w:r>
          </w:p>
          <w:p w14:paraId="39B747A5" w14:textId="77777777" w:rsidR="00B20577" w:rsidRPr="00B11372" w:rsidRDefault="00B20577" w:rsidP="00B20577">
            <w:pPr>
              <w:pStyle w:val="TAL0"/>
              <w:rPr>
                <w:b/>
                <w:bCs/>
                <w:i/>
                <w:iCs/>
              </w:rPr>
            </w:pPr>
            <w:r w:rsidRPr="00B11372">
              <w:rPr>
                <w:b/>
                <w:bCs/>
                <w:i/>
                <w:iCs/>
              </w:rPr>
              <w:t>defaultQCL-TwoTCI-r16</w:t>
            </w:r>
          </w:p>
          <w:p w14:paraId="0347E18D" w14:textId="4EECDBBF" w:rsidR="00B20577" w:rsidRDefault="00B20577" w:rsidP="00B20577">
            <w:pPr>
              <w:rPr>
                <w:lang w:val="en-US"/>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w:t>
            </w:r>
            <w:r w:rsidRPr="00B20577">
              <w:rPr>
                <w:highlight w:val="yellow"/>
              </w:rPr>
              <w:t xml:space="preserve">only if </w:t>
            </w:r>
            <w:r w:rsidRPr="00B20577">
              <w:rPr>
                <w:bCs/>
                <w:i/>
                <w:highlight w:val="yellow"/>
              </w:rPr>
              <w:t>simultaneousReceptionDiffTypeD-r16</w:t>
            </w:r>
            <w:r w:rsidRPr="00B20577">
              <w:rPr>
                <w:b/>
                <w:i/>
                <w:highlight w:val="yellow"/>
              </w:rPr>
              <w:t xml:space="preserve"> </w:t>
            </w:r>
            <w:r w:rsidRPr="00B20577">
              <w:rPr>
                <w:highlight w:val="yellow"/>
              </w:rPr>
              <w:t>is present</w:t>
            </w:r>
            <w:r w:rsidRPr="00B11372">
              <w:t>. Otherwise, the UE does not include this field.</w:t>
            </w:r>
          </w:p>
        </w:tc>
      </w:tr>
    </w:tbl>
    <w:p w14:paraId="50673033" w14:textId="77777777" w:rsidR="00B20577" w:rsidRDefault="00B20577" w:rsidP="00FD38F1">
      <w:pPr>
        <w:jc w:val="both"/>
        <w:rPr>
          <w:lang w:val="en-US"/>
        </w:rPr>
      </w:pPr>
    </w:p>
    <w:p w14:paraId="73898846" w14:textId="54B78496" w:rsidR="00FD38F1" w:rsidRDefault="00FD38F1" w:rsidP="00FD38F1">
      <w:pPr>
        <w:jc w:val="both"/>
        <w:rPr>
          <w:color w:val="000000" w:themeColor="text1"/>
          <w:szCs w:val="24"/>
        </w:rPr>
      </w:pPr>
      <w:r>
        <w:rPr>
          <w:rFonts w:hint="eastAsia"/>
          <w:lang w:val="en-US"/>
        </w:rPr>
        <w:t>T</w:t>
      </w:r>
      <w:r>
        <w:rPr>
          <w:lang w:val="en-US"/>
        </w:rPr>
        <w:t xml:space="preserve">hen, if the Rel-16 UE capability </w:t>
      </w:r>
      <w:proofErr w:type="spellStart"/>
      <w:r>
        <w:rPr>
          <w:i/>
          <w:iCs/>
          <w:color w:val="000000" w:themeColor="text1"/>
          <w:szCs w:val="24"/>
        </w:rPr>
        <w:t>simultaneousReceptionDiffTypeD</w:t>
      </w:r>
      <w:proofErr w:type="spellEnd"/>
      <w:r>
        <w:rPr>
          <w:i/>
          <w:iCs/>
          <w:color w:val="000000" w:themeColor="text1"/>
          <w:szCs w:val="24"/>
        </w:rPr>
        <w:t xml:space="preserve"> </w:t>
      </w:r>
      <w:r>
        <w:rPr>
          <w:color w:val="000000" w:themeColor="text1"/>
          <w:szCs w:val="24"/>
        </w:rPr>
        <w:t>can be extended for other cases can be further discussed. There are three cases for simultaneous reception.</w:t>
      </w:r>
    </w:p>
    <w:p w14:paraId="7E3DE64E" w14:textId="77777777" w:rsidR="00FD38F1" w:rsidRDefault="00FD38F1" w:rsidP="00FD38F1">
      <w:pPr>
        <w:jc w:val="both"/>
        <w:rPr>
          <w:color w:val="000000" w:themeColor="text1"/>
          <w:szCs w:val="24"/>
        </w:rPr>
      </w:pPr>
      <w:r>
        <w:rPr>
          <w:color w:val="000000" w:themeColor="text1"/>
          <w:szCs w:val="24"/>
        </w:rPr>
        <w:t>Case 1: simultaneous data + data for PDSCH reception</w:t>
      </w:r>
    </w:p>
    <w:p w14:paraId="27B9285C" w14:textId="7389697C" w:rsidR="00FD38F1" w:rsidRDefault="00FD38F1" w:rsidP="00FD38F1">
      <w:pPr>
        <w:jc w:val="both"/>
        <w:rPr>
          <w:color w:val="000000" w:themeColor="text1"/>
          <w:szCs w:val="24"/>
        </w:rPr>
      </w:pPr>
      <w:r>
        <w:rPr>
          <w:rFonts w:hint="eastAsia"/>
          <w:color w:val="000000" w:themeColor="text1"/>
          <w:szCs w:val="24"/>
        </w:rPr>
        <w:t>C</w:t>
      </w:r>
      <w:r>
        <w:rPr>
          <w:color w:val="000000" w:themeColor="text1"/>
          <w:szCs w:val="24"/>
        </w:rPr>
        <w:t>ase 2: simultaneous RS + RS for L1 measurement</w:t>
      </w:r>
      <w:r w:rsidR="00F52FDA">
        <w:rPr>
          <w:color w:val="000000" w:themeColor="text1"/>
          <w:szCs w:val="24"/>
        </w:rPr>
        <w:t xml:space="preserve"> restriction relaxation</w:t>
      </w:r>
    </w:p>
    <w:p w14:paraId="054E2C2A" w14:textId="1F555E7E" w:rsidR="00FD38F1" w:rsidRDefault="00FD38F1" w:rsidP="00FD38F1">
      <w:pPr>
        <w:jc w:val="both"/>
        <w:rPr>
          <w:color w:val="000000" w:themeColor="text1"/>
          <w:szCs w:val="24"/>
        </w:rPr>
      </w:pPr>
      <w:r>
        <w:rPr>
          <w:rFonts w:hint="eastAsia"/>
          <w:color w:val="000000" w:themeColor="text1"/>
          <w:szCs w:val="24"/>
        </w:rPr>
        <w:t>C</w:t>
      </w:r>
      <w:r>
        <w:rPr>
          <w:color w:val="000000" w:themeColor="text1"/>
          <w:szCs w:val="24"/>
        </w:rPr>
        <w:t>ase 3: simultaneous RS + data for scheduling availability</w:t>
      </w:r>
      <w:r w:rsidR="00F52FDA">
        <w:rPr>
          <w:color w:val="000000" w:themeColor="text1"/>
          <w:szCs w:val="24"/>
        </w:rPr>
        <w:t xml:space="preserve"> enhancement</w:t>
      </w:r>
    </w:p>
    <w:p w14:paraId="1A0FB8D0" w14:textId="77777777" w:rsidR="00187A7E" w:rsidRDefault="00FD38F1" w:rsidP="00FD38F1">
      <w:pPr>
        <w:jc w:val="both"/>
        <w:rPr>
          <w:color w:val="000000" w:themeColor="text1"/>
          <w:szCs w:val="24"/>
        </w:rPr>
      </w:pPr>
      <w:r>
        <w:rPr>
          <w:rFonts w:hint="eastAsia"/>
          <w:color w:val="000000" w:themeColor="text1"/>
          <w:szCs w:val="24"/>
        </w:rPr>
        <w:t>C</w:t>
      </w:r>
      <w:r>
        <w:rPr>
          <w:color w:val="000000" w:themeColor="text1"/>
          <w:szCs w:val="24"/>
        </w:rPr>
        <w:t xml:space="preserve">ase 1 is already covered by Rel-16 UE capability </w:t>
      </w:r>
      <w:proofErr w:type="spellStart"/>
      <w:r w:rsidRPr="006C3865">
        <w:rPr>
          <w:i/>
          <w:iCs/>
          <w:color w:val="000000" w:themeColor="text1"/>
          <w:szCs w:val="24"/>
        </w:rPr>
        <w:t>simultaneousReceptionDiffTypeD</w:t>
      </w:r>
      <w:proofErr w:type="spellEnd"/>
      <w:r>
        <w:rPr>
          <w:color w:val="000000" w:themeColor="text1"/>
          <w:szCs w:val="24"/>
        </w:rPr>
        <w:t xml:space="preserve">. The question would be if the Rel-16 UE capability can be extended to cover Case 2. </w:t>
      </w:r>
    </w:p>
    <w:p w14:paraId="2300F976" w14:textId="0F10FEE8" w:rsidR="00FD38F1" w:rsidRDefault="00FD38F1" w:rsidP="00FD38F1">
      <w:pPr>
        <w:jc w:val="both"/>
        <w:rPr>
          <w:color w:val="000000" w:themeColor="text1"/>
          <w:szCs w:val="24"/>
        </w:rPr>
      </w:pPr>
      <w:r>
        <w:rPr>
          <w:color w:val="000000" w:themeColor="text1"/>
          <w:szCs w:val="24"/>
        </w:rPr>
        <w:t>Even if simultaneous PDSCH reception is supported, UE may not be necessarily to support simultaneous RS reception for L1 measurement. The L1 measurements can still be based RSs on non-overlapped OFDM symbols depending on NW configuration. As long as RSs that can be simultaneously received by the UE is known to network, simultaneous PDSCH reception for multi-TRP operation can be supported. Thus, it is preferable to introduce a new UE capability for Case 2.</w:t>
      </w:r>
    </w:p>
    <w:p w14:paraId="19E6DB3F" w14:textId="73E0A514" w:rsidR="007F03F0" w:rsidRPr="006C3865" w:rsidRDefault="007F03F0" w:rsidP="00FD38F1">
      <w:pPr>
        <w:jc w:val="both"/>
        <w:rPr>
          <w:color w:val="000000" w:themeColor="text1"/>
          <w:szCs w:val="24"/>
        </w:rPr>
      </w:pPr>
      <w:r>
        <w:rPr>
          <w:rFonts w:hint="eastAsia"/>
          <w:color w:val="000000" w:themeColor="text1"/>
          <w:szCs w:val="24"/>
        </w:rPr>
        <w:t>C</w:t>
      </w:r>
      <w:r>
        <w:rPr>
          <w:color w:val="000000" w:themeColor="text1"/>
          <w:szCs w:val="24"/>
        </w:rPr>
        <w:t>ase 3 is similar to case 2 where both can be considered as enhance</w:t>
      </w:r>
      <w:r w:rsidR="00F76EF9">
        <w:rPr>
          <w:color w:val="000000" w:themeColor="text1"/>
          <w:szCs w:val="24"/>
        </w:rPr>
        <w:t>ment</w:t>
      </w:r>
      <w:r>
        <w:rPr>
          <w:color w:val="000000" w:themeColor="text1"/>
          <w:szCs w:val="24"/>
        </w:rPr>
        <w:t xml:space="preserve"> for multi-Rx UE. </w:t>
      </w:r>
      <w:r w:rsidR="00F76EF9">
        <w:rPr>
          <w:color w:val="000000" w:themeColor="text1"/>
          <w:szCs w:val="24"/>
        </w:rPr>
        <w:t xml:space="preserve">Of course, case 3 needs more consideration as it involves data processing in baseband, whereas case 2 is all about measurement. </w:t>
      </w:r>
      <w:r>
        <w:rPr>
          <w:color w:val="000000" w:themeColor="text1"/>
          <w:szCs w:val="24"/>
        </w:rPr>
        <w:t xml:space="preserve">Either a unified UE capability is introduced for the enhanced measurement for multi-Rx UE or separate UE capabilities for simultaneous </w:t>
      </w:r>
      <w:r w:rsidR="002A702C">
        <w:rPr>
          <w:color w:val="000000" w:themeColor="text1"/>
          <w:szCs w:val="24"/>
        </w:rPr>
        <w:t xml:space="preserve">reception of </w:t>
      </w:r>
      <w:r>
        <w:rPr>
          <w:color w:val="000000" w:themeColor="text1"/>
          <w:szCs w:val="24"/>
        </w:rPr>
        <w:t xml:space="preserve">RS+RS and </w:t>
      </w:r>
      <w:proofErr w:type="spellStart"/>
      <w:r>
        <w:rPr>
          <w:color w:val="000000" w:themeColor="text1"/>
          <w:szCs w:val="24"/>
        </w:rPr>
        <w:t>RS+data</w:t>
      </w:r>
      <w:proofErr w:type="spellEnd"/>
      <w:r>
        <w:rPr>
          <w:color w:val="000000" w:themeColor="text1"/>
          <w:szCs w:val="24"/>
        </w:rPr>
        <w:t xml:space="preserve"> </w:t>
      </w:r>
      <w:r w:rsidR="00F76EF9">
        <w:rPr>
          <w:color w:val="000000" w:themeColor="text1"/>
          <w:szCs w:val="24"/>
        </w:rPr>
        <w:t>is</w:t>
      </w:r>
      <w:r>
        <w:rPr>
          <w:color w:val="000000" w:themeColor="text1"/>
          <w:szCs w:val="24"/>
        </w:rPr>
        <w:t xml:space="preserve"> introduced</w:t>
      </w:r>
      <w:r w:rsidR="00F76EF9">
        <w:rPr>
          <w:color w:val="000000" w:themeColor="text1"/>
          <w:szCs w:val="24"/>
        </w:rPr>
        <w:t>.</w:t>
      </w:r>
      <w:r w:rsidR="002A702C">
        <w:rPr>
          <w:color w:val="000000" w:themeColor="text1"/>
          <w:szCs w:val="24"/>
        </w:rPr>
        <w:t xml:space="preserve"> It is noted that the feasibility of simultaneous reception of </w:t>
      </w:r>
      <w:proofErr w:type="spellStart"/>
      <w:r w:rsidR="002A702C">
        <w:rPr>
          <w:color w:val="000000" w:themeColor="text1"/>
          <w:szCs w:val="24"/>
        </w:rPr>
        <w:t>RS+data</w:t>
      </w:r>
      <w:proofErr w:type="spellEnd"/>
      <w:r w:rsidR="002A702C">
        <w:rPr>
          <w:color w:val="000000" w:themeColor="text1"/>
          <w:szCs w:val="24"/>
        </w:rPr>
        <w:t xml:space="preserve"> needs further discussion. </w:t>
      </w:r>
    </w:p>
    <w:p w14:paraId="776EF22A" w14:textId="6E318EC2" w:rsidR="00FD38F1" w:rsidRDefault="007F03F0" w:rsidP="00FD38F1">
      <w:pPr>
        <w:jc w:val="both"/>
        <w:rPr>
          <w:b/>
          <w:bCs/>
          <w:i/>
          <w:iCs/>
          <w:lang w:val="en-US"/>
        </w:rPr>
      </w:pPr>
      <w:r>
        <w:rPr>
          <w:b/>
          <w:bCs/>
          <w:i/>
          <w:iCs/>
          <w:lang w:val="en-US"/>
        </w:rPr>
        <w:t xml:space="preserve">Observation </w:t>
      </w:r>
      <w:r w:rsidR="002D697F">
        <w:rPr>
          <w:b/>
          <w:bCs/>
          <w:i/>
          <w:iCs/>
          <w:lang w:val="en-US"/>
        </w:rPr>
        <w:t>1</w:t>
      </w:r>
      <w:r w:rsidR="00FD38F1" w:rsidRPr="006138DA">
        <w:rPr>
          <w:b/>
          <w:bCs/>
          <w:i/>
          <w:iCs/>
          <w:lang w:val="en-US"/>
        </w:rPr>
        <w:t>:</w:t>
      </w:r>
      <w:r w:rsidR="00FD38F1">
        <w:rPr>
          <w:b/>
          <w:bCs/>
          <w:i/>
          <w:iCs/>
          <w:lang w:val="en-US"/>
        </w:rPr>
        <w:t xml:space="preserve"> </w:t>
      </w:r>
      <w:r w:rsidR="00FD38F1" w:rsidRPr="00C52B03">
        <w:rPr>
          <w:b/>
          <w:bCs/>
          <w:i/>
          <w:iCs/>
          <w:lang w:val="en-US"/>
        </w:rPr>
        <w:t>Rel-16 UE capability simultaneousReceptionDiffTypeD-r16 is applicable only for PDSCH reception</w:t>
      </w:r>
      <w:r w:rsidR="00FD38F1" w:rsidRPr="00BF78A8">
        <w:rPr>
          <w:b/>
          <w:bCs/>
          <w:i/>
          <w:iCs/>
          <w:lang w:val="en-US"/>
        </w:rPr>
        <w:t>.</w:t>
      </w:r>
      <w:r w:rsidR="00FD38F1">
        <w:rPr>
          <w:b/>
          <w:bCs/>
          <w:i/>
          <w:iCs/>
          <w:lang w:val="en-US"/>
        </w:rPr>
        <w:t xml:space="preserve"> </w:t>
      </w:r>
    </w:p>
    <w:p w14:paraId="764D2E57" w14:textId="45108A93" w:rsidR="00FD38F1" w:rsidRDefault="00FD38F1" w:rsidP="00FD38F1">
      <w:pPr>
        <w:jc w:val="both"/>
        <w:rPr>
          <w:b/>
          <w:bCs/>
          <w:i/>
          <w:iCs/>
          <w:lang w:val="en-US"/>
        </w:rPr>
      </w:pPr>
      <w:r w:rsidRPr="006138DA">
        <w:rPr>
          <w:b/>
          <w:bCs/>
          <w:i/>
          <w:iCs/>
          <w:lang w:val="en-US"/>
        </w:rPr>
        <w:t xml:space="preserve">Proposal </w:t>
      </w:r>
      <w:r w:rsidR="007F03F0">
        <w:rPr>
          <w:b/>
          <w:bCs/>
          <w:i/>
          <w:iCs/>
          <w:lang w:val="en-US"/>
        </w:rPr>
        <w:t>1</w:t>
      </w:r>
      <w:r w:rsidR="002D697F">
        <w:rPr>
          <w:b/>
          <w:bCs/>
          <w:i/>
          <w:iCs/>
          <w:lang w:val="en-US"/>
        </w:rPr>
        <w:t>0</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w:t>
      </w:r>
      <w:r w:rsidR="007F03F0">
        <w:rPr>
          <w:b/>
          <w:bCs/>
          <w:i/>
          <w:iCs/>
          <w:lang w:val="en-US"/>
        </w:rPr>
        <w:t xml:space="preserve">enhanced </w:t>
      </w:r>
      <w:r>
        <w:rPr>
          <w:b/>
          <w:bCs/>
          <w:i/>
          <w:iCs/>
          <w:lang w:val="en-US"/>
        </w:rPr>
        <w:t>L1 measurements is introduced</w:t>
      </w:r>
      <w:r w:rsidR="007F03F0">
        <w:rPr>
          <w:b/>
          <w:bCs/>
          <w:i/>
          <w:iCs/>
          <w:lang w:val="en-US"/>
        </w:rPr>
        <w:t>. FFS</w:t>
      </w:r>
      <w:r w:rsidR="00F76EF9">
        <w:rPr>
          <w:b/>
          <w:bCs/>
          <w:i/>
          <w:iCs/>
          <w:lang w:val="en-US"/>
        </w:rPr>
        <w:t xml:space="preserve"> if multiple UE capabilities are needed for simultaneous RS+RS reception and </w:t>
      </w:r>
      <w:proofErr w:type="spellStart"/>
      <w:r w:rsidR="00F76EF9">
        <w:rPr>
          <w:b/>
          <w:bCs/>
          <w:i/>
          <w:iCs/>
          <w:lang w:val="en-US"/>
        </w:rPr>
        <w:t>RS+data</w:t>
      </w:r>
      <w:proofErr w:type="spellEnd"/>
      <w:r w:rsidR="00F76EF9">
        <w:rPr>
          <w:b/>
          <w:bCs/>
          <w:i/>
          <w:iCs/>
          <w:lang w:val="en-US"/>
        </w:rPr>
        <w:t xml:space="preserve"> reception.</w:t>
      </w:r>
    </w:p>
    <w:p w14:paraId="7CB8C1C6" w14:textId="77777777" w:rsidR="00FD38F1" w:rsidRDefault="00FD38F1"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7" w:name="_Hlk23953093"/>
      <w:r w:rsidR="00646DB6">
        <w:t xml:space="preserve"> Following proposals and observations are present.</w:t>
      </w:r>
    </w:p>
    <w:bookmarkEnd w:id="7"/>
    <w:p w14:paraId="4D2E505B" w14:textId="77777777" w:rsidR="002D697F" w:rsidRDefault="002D697F" w:rsidP="002D697F">
      <w:pPr>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Following procedures are necessary for supporting 4-layer MIMO in FR2 and RRM requirements should be introduced if needed.</w:t>
      </w:r>
    </w:p>
    <w:p w14:paraId="04CD930C" w14:textId="77777777" w:rsidR="002D697F" w:rsidRPr="00B14E62" w:rsidRDefault="002D697F" w:rsidP="002D697F">
      <w:pPr>
        <w:pStyle w:val="a3"/>
        <w:numPr>
          <w:ilvl w:val="0"/>
          <w:numId w:val="30"/>
        </w:numPr>
        <w:rPr>
          <w:b/>
          <w:bCs/>
          <w:i/>
          <w:iCs/>
        </w:rPr>
      </w:pPr>
      <w:r w:rsidRPr="00B14E62">
        <w:rPr>
          <w:b/>
          <w:bCs/>
          <w:i/>
          <w:iCs/>
        </w:rPr>
        <w:t>Group-based beam reporting</w:t>
      </w:r>
    </w:p>
    <w:p w14:paraId="5D8EDA9F" w14:textId="77777777" w:rsidR="002D697F" w:rsidRPr="00B14E62" w:rsidRDefault="002D697F" w:rsidP="002D697F">
      <w:pPr>
        <w:pStyle w:val="a3"/>
        <w:numPr>
          <w:ilvl w:val="0"/>
          <w:numId w:val="30"/>
        </w:numPr>
        <w:rPr>
          <w:b/>
          <w:bCs/>
          <w:i/>
          <w:iCs/>
        </w:rPr>
      </w:pPr>
      <w:r w:rsidRPr="00B14E62">
        <w:rPr>
          <w:b/>
          <w:bCs/>
          <w:i/>
          <w:iCs/>
        </w:rPr>
        <w:t>Dual TCI state switching</w:t>
      </w:r>
    </w:p>
    <w:p w14:paraId="4C65E67E" w14:textId="77777777" w:rsidR="002D697F" w:rsidRDefault="002D697F" w:rsidP="002D697F">
      <w:pPr>
        <w:pStyle w:val="a3"/>
        <w:numPr>
          <w:ilvl w:val="0"/>
          <w:numId w:val="30"/>
        </w:numPr>
      </w:pPr>
      <w:r w:rsidRPr="00B14E62">
        <w:rPr>
          <w:rFonts w:hint="eastAsia"/>
          <w:b/>
          <w:bCs/>
          <w:i/>
          <w:iCs/>
        </w:rPr>
        <w:t>T</w:t>
      </w:r>
      <w:r w:rsidRPr="00B14E62">
        <w:rPr>
          <w:b/>
          <w:bCs/>
          <w:i/>
          <w:iCs/>
        </w:rPr>
        <w:t>RP specified BFD/CBD</w:t>
      </w:r>
    </w:p>
    <w:p w14:paraId="7C485CB7" w14:textId="77777777" w:rsidR="002D697F" w:rsidRDefault="002D697F" w:rsidP="002D697F">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RRM requirements related to supporting FR2 4-layer MIMO has higher priority if there is TU/workload issue. </w:t>
      </w:r>
    </w:p>
    <w:p w14:paraId="04722B36" w14:textId="77777777" w:rsidR="002D697F" w:rsidRDefault="002D697F" w:rsidP="002D697F">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Multi-Rx can also be enabled on a single FR2 component carrier in FR1+FR2 CA/DC deployment</w:t>
      </w:r>
      <w:r w:rsidRPr="00A5052D">
        <w:rPr>
          <w:b/>
          <w:bCs/>
          <w:i/>
          <w:iCs/>
          <w:lang w:val="en-US"/>
        </w:rPr>
        <w:t>.</w:t>
      </w:r>
      <w:r>
        <w:rPr>
          <w:b/>
          <w:bCs/>
          <w:i/>
          <w:iCs/>
          <w:lang w:val="en-US"/>
        </w:rPr>
        <w:t xml:space="preserve"> </w:t>
      </w:r>
    </w:p>
    <w:p w14:paraId="750CE81B" w14:textId="77777777" w:rsidR="002D697F" w:rsidRDefault="002D697F" w:rsidP="002D697F">
      <w:pPr>
        <w:jc w:val="both"/>
        <w:rPr>
          <w:b/>
          <w:bCs/>
          <w:i/>
          <w:iCs/>
          <w:lang w:val="en-US"/>
        </w:rPr>
      </w:pPr>
      <w:r>
        <w:rPr>
          <w:b/>
          <w:bCs/>
          <w:i/>
          <w:iCs/>
          <w:lang w:val="en-US"/>
        </w:rPr>
        <w:t>Proposal 4</w:t>
      </w:r>
      <w:r w:rsidRPr="006138DA">
        <w:rPr>
          <w:b/>
          <w:bCs/>
          <w:i/>
          <w:iCs/>
          <w:lang w:val="en-US"/>
        </w:rPr>
        <w:t xml:space="preserve">: </w:t>
      </w:r>
      <w:r>
        <w:rPr>
          <w:b/>
          <w:bCs/>
          <w:i/>
          <w:iCs/>
          <w:lang w:val="en-US"/>
        </w:rPr>
        <w:t>s</w:t>
      </w:r>
      <w:r w:rsidRPr="00EB5DF1">
        <w:rPr>
          <w:b/>
          <w:bCs/>
          <w:i/>
          <w:iCs/>
          <w:lang w:val="en-US"/>
        </w:rPr>
        <w:t xml:space="preserve">patial MIMO (either spatial diversity or spatial multiplexing) by using one </w:t>
      </w:r>
      <w:r>
        <w:rPr>
          <w:b/>
          <w:bCs/>
          <w:i/>
          <w:iCs/>
          <w:lang w:val="en-US"/>
        </w:rPr>
        <w:t>antenna</w:t>
      </w:r>
      <w:r w:rsidRPr="00EB5DF1">
        <w:rPr>
          <w:b/>
          <w:bCs/>
          <w:i/>
          <w:iCs/>
          <w:lang w:val="en-US"/>
        </w:rPr>
        <w:t xml:space="preserve"> to </w:t>
      </w:r>
      <w:r>
        <w:rPr>
          <w:b/>
          <w:bCs/>
          <w:i/>
          <w:iCs/>
          <w:lang w:val="en-US"/>
        </w:rPr>
        <w:t>receive</w:t>
      </w:r>
      <w:r w:rsidRPr="00EB5DF1">
        <w:rPr>
          <w:b/>
          <w:bCs/>
          <w:i/>
          <w:iCs/>
          <w:lang w:val="en-US"/>
        </w:rPr>
        <w:t xml:space="preserve"> two independent signals </w:t>
      </w:r>
      <w:r>
        <w:rPr>
          <w:b/>
          <w:bCs/>
          <w:i/>
          <w:iCs/>
          <w:lang w:val="en-US"/>
        </w:rPr>
        <w:t>should not be excluded</w:t>
      </w:r>
      <w:r w:rsidRPr="00EB5DF1">
        <w:rPr>
          <w:b/>
          <w:bCs/>
          <w:i/>
          <w:iCs/>
          <w:lang w:val="en-US"/>
        </w:rPr>
        <w:t>.</w:t>
      </w:r>
      <w:r>
        <w:rPr>
          <w:b/>
          <w:bCs/>
          <w:i/>
          <w:iCs/>
          <w:lang w:val="en-US"/>
        </w:rPr>
        <w:t xml:space="preserve"> No RRM requirements impact is identified for the case.</w:t>
      </w:r>
    </w:p>
    <w:p w14:paraId="5BA692B6" w14:textId="77777777" w:rsidR="002D697F" w:rsidRPr="00E61FAD" w:rsidRDefault="002D697F" w:rsidP="002D697F">
      <w:pPr>
        <w:spacing w:before="240"/>
        <w:jc w:val="both"/>
        <w:rPr>
          <w:rFonts w:eastAsiaTheme="minorEastAsia"/>
          <w:lang w:val="en-US"/>
        </w:rPr>
      </w:pPr>
      <w:r>
        <w:rPr>
          <w:b/>
          <w:bCs/>
          <w:i/>
          <w:iCs/>
          <w:lang w:val="en-US"/>
        </w:rPr>
        <w:t>Proposal 5</w:t>
      </w:r>
      <w:r w:rsidRPr="006138DA">
        <w:rPr>
          <w:b/>
          <w:bCs/>
          <w:i/>
          <w:iCs/>
          <w:lang w:val="en-US"/>
        </w:rPr>
        <w:t xml:space="preserve">: </w:t>
      </w:r>
      <w:r w:rsidRPr="008B2133">
        <w:rPr>
          <w:b/>
          <w:bCs/>
          <w:i/>
          <w:iCs/>
          <w:lang w:val="en-US"/>
        </w:rPr>
        <w:t xml:space="preserve">No </w:t>
      </w:r>
      <w:r>
        <w:rPr>
          <w:b/>
          <w:bCs/>
          <w:i/>
          <w:iCs/>
          <w:lang w:val="en-US"/>
        </w:rPr>
        <w:t xml:space="preserve">specific </w:t>
      </w:r>
      <w:r w:rsidRPr="008B2133">
        <w:rPr>
          <w:b/>
          <w:bCs/>
          <w:i/>
          <w:iCs/>
          <w:lang w:val="en-US"/>
        </w:rPr>
        <w:t>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4E2D486E" w14:textId="77777777" w:rsidR="002D697F" w:rsidRPr="00EE7791" w:rsidRDefault="002D697F" w:rsidP="002D697F">
      <w:pPr>
        <w:jc w:val="both"/>
        <w:rPr>
          <w:b/>
          <w:bCs/>
          <w:i/>
          <w:iCs/>
          <w:lang w:val="en-US"/>
        </w:rPr>
      </w:pPr>
      <w:r w:rsidRPr="006138DA">
        <w:rPr>
          <w:b/>
          <w:bCs/>
          <w:i/>
          <w:iCs/>
          <w:lang w:val="en-US"/>
        </w:rPr>
        <w:t xml:space="preserve">Proposal </w:t>
      </w:r>
      <w:r>
        <w:rPr>
          <w:b/>
          <w:bCs/>
          <w:i/>
          <w:iCs/>
          <w:lang w:val="en-US"/>
        </w:rPr>
        <w:t>6</w:t>
      </w:r>
      <w:r w:rsidRPr="006138DA">
        <w:rPr>
          <w:b/>
          <w:bCs/>
          <w:i/>
          <w:iCs/>
          <w:lang w:val="en-US"/>
        </w:rPr>
        <w:t xml:space="preserve">: </w:t>
      </w:r>
      <w:r>
        <w:rPr>
          <w:b/>
          <w:bCs/>
          <w:i/>
          <w:iCs/>
          <w:lang w:val="en-US"/>
        </w:rPr>
        <w:t>I</w:t>
      </w:r>
      <w:r w:rsidRPr="00861421">
        <w:rPr>
          <w:b/>
          <w:bCs/>
          <w:i/>
          <w:iCs/>
          <w:lang w:val="en-US"/>
        </w:rPr>
        <w:t xml:space="preserve">t </w:t>
      </w:r>
      <w:r>
        <w:rPr>
          <w:b/>
          <w:bCs/>
          <w:i/>
          <w:iCs/>
          <w:lang w:val="en-US"/>
        </w:rPr>
        <w:t>is not necessary</w:t>
      </w:r>
      <w:r w:rsidRPr="00861421">
        <w:rPr>
          <w:b/>
          <w:bCs/>
          <w:i/>
          <w:iCs/>
          <w:lang w:val="en-US"/>
        </w:rPr>
        <w:t xml:space="preserve"> to have a general conclusion on multi-Rx chain architecture</w:t>
      </w:r>
      <w:r>
        <w:rPr>
          <w:b/>
          <w:bCs/>
          <w:i/>
          <w:iCs/>
          <w:lang w:val="en-US"/>
        </w:rPr>
        <w:t xml:space="preserve"> in RRM session</w:t>
      </w:r>
      <w:r w:rsidRPr="00EE7791">
        <w:rPr>
          <w:b/>
          <w:bCs/>
          <w:i/>
          <w:iCs/>
          <w:lang w:val="en-US"/>
        </w:rPr>
        <w:t>.</w:t>
      </w:r>
    </w:p>
    <w:p w14:paraId="32E491D6" w14:textId="77777777" w:rsidR="0050744C" w:rsidRDefault="0050744C" w:rsidP="0050744C">
      <w:pPr>
        <w:jc w:val="both"/>
        <w:rPr>
          <w:b/>
          <w:bCs/>
          <w:i/>
          <w:iCs/>
          <w:lang w:val="en-US"/>
        </w:rPr>
      </w:pPr>
      <w:r w:rsidRPr="006138DA">
        <w:rPr>
          <w:b/>
          <w:bCs/>
          <w:i/>
          <w:iCs/>
          <w:lang w:val="en-US"/>
        </w:rPr>
        <w:t xml:space="preserve">Proposal </w:t>
      </w:r>
      <w:r>
        <w:rPr>
          <w:b/>
          <w:bCs/>
          <w:i/>
          <w:iCs/>
          <w:lang w:val="en-US"/>
        </w:rPr>
        <w:t>7</w:t>
      </w:r>
      <w:r w:rsidRPr="006138DA">
        <w:rPr>
          <w:b/>
          <w:bCs/>
          <w:i/>
          <w:iCs/>
          <w:lang w:val="en-US"/>
        </w:rPr>
        <w:t xml:space="preserve">: </w:t>
      </w:r>
      <w:r>
        <w:rPr>
          <w:b/>
          <w:bCs/>
          <w:i/>
          <w:iCs/>
          <w:lang w:val="en-US"/>
        </w:rPr>
        <w:t>No power saving specific requirements, e.g., L1 measurement relaxation, are considered in the WI</w:t>
      </w:r>
      <w:r w:rsidRPr="00BF78A8">
        <w:rPr>
          <w:b/>
          <w:bCs/>
          <w:i/>
          <w:iCs/>
          <w:lang w:val="en-US"/>
        </w:rPr>
        <w:t>.</w:t>
      </w:r>
      <w:r>
        <w:rPr>
          <w:b/>
          <w:bCs/>
          <w:i/>
          <w:iCs/>
          <w:lang w:val="en-US"/>
        </w:rPr>
        <w:t xml:space="preserve"> </w:t>
      </w:r>
    </w:p>
    <w:p w14:paraId="05BB7CB6" w14:textId="77777777" w:rsidR="0050744C" w:rsidRDefault="0050744C" w:rsidP="0050744C">
      <w:pPr>
        <w:jc w:val="both"/>
        <w:rPr>
          <w:b/>
          <w:bCs/>
          <w:i/>
          <w:iCs/>
          <w:lang w:val="en-US"/>
        </w:rPr>
      </w:pPr>
      <w:r w:rsidRPr="006138DA">
        <w:rPr>
          <w:b/>
          <w:bCs/>
          <w:i/>
          <w:iCs/>
          <w:lang w:val="en-US"/>
        </w:rPr>
        <w:t xml:space="preserve">Proposal </w:t>
      </w:r>
      <w:r>
        <w:rPr>
          <w:b/>
          <w:bCs/>
          <w:i/>
          <w:iCs/>
          <w:lang w:val="en-US"/>
        </w:rPr>
        <w:t>8</w:t>
      </w:r>
      <w:r w:rsidRPr="006138DA">
        <w:rPr>
          <w:b/>
          <w:bCs/>
          <w:i/>
          <w:iCs/>
          <w:lang w:val="en-US"/>
        </w:rPr>
        <w:t xml:space="preserve">: </w:t>
      </w:r>
      <w:r>
        <w:rPr>
          <w:b/>
          <w:bCs/>
          <w:i/>
          <w:iCs/>
          <w:lang w:val="en-US"/>
        </w:rPr>
        <w:t>Power saving mechanism may be considered for multi-Rx UE operation in the WI</w:t>
      </w:r>
      <w:r w:rsidRPr="00BF78A8">
        <w:rPr>
          <w:b/>
          <w:bCs/>
          <w:i/>
          <w:iCs/>
          <w:lang w:val="en-US"/>
        </w:rPr>
        <w:t>.</w:t>
      </w:r>
      <w:r>
        <w:rPr>
          <w:b/>
          <w:bCs/>
          <w:i/>
          <w:iCs/>
          <w:lang w:val="en-US"/>
        </w:rPr>
        <w:t xml:space="preserve"> </w:t>
      </w:r>
    </w:p>
    <w:p w14:paraId="19152DC7" w14:textId="77777777" w:rsidR="0050744C" w:rsidRPr="00905E8F" w:rsidRDefault="0050744C" w:rsidP="0050744C">
      <w:pPr>
        <w:jc w:val="both"/>
        <w:rPr>
          <w:lang w:val="en-US"/>
        </w:rPr>
      </w:pPr>
      <w:r w:rsidRPr="001F7E6E">
        <w:rPr>
          <w:b/>
          <w:bCs/>
          <w:i/>
          <w:iCs/>
          <w:lang w:val="en-US"/>
        </w:rPr>
        <w:t xml:space="preserve">Proposal </w:t>
      </w:r>
      <w:r>
        <w:rPr>
          <w:b/>
          <w:bCs/>
          <w:i/>
          <w:iCs/>
          <w:lang w:val="en-US"/>
        </w:rPr>
        <w:t>9</w:t>
      </w:r>
      <w:r w:rsidRPr="001F7E6E">
        <w:rPr>
          <w:b/>
          <w:bCs/>
          <w:i/>
          <w:iCs/>
          <w:lang w:val="en-US"/>
        </w:rPr>
        <w:t xml:space="preserve">: Requirements defined for QCL type-D only are also applicable when QCL type D </w:t>
      </w:r>
      <w:r w:rsidRPr="001F7E6E">
        <w:rPr>
          <w:rFonts w:hint="eastAsia"/>
          <w:b/>
          <w:bCs/>
          <w:i/>
          <w:iCs/>
          <w:lang w:val="en-US"/>
        </w:rPr>
        <w:t>i</w:t>
      </w:r>
      <w:r w:rsidRPr="001F7E6E">
        <w:rPr>
          <w:b/>
          <w:bCs/>
          <w:i/>
          <w:iCs/>
          <w:lang w:val="en-US"/>
        </w:rPr>
        <w:t>s configured together with QCL type A/C.</w:t>
      </w:r>
    </w:p>
    <w:p w14:paraId="34083124" w14:textId="77777777" w:rsidR="0050744C" w:rsidRDefault="0050744C" w:rsidP="0050744C">
      <w:pPr>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w:t>
      </w:r>
      <w:r w:rsidRPr="00C52B03">
        <w:rPr>
          <w:b/>
          <w:bCs/>
          <w:i/>
          <w:iCs/>
          <w:lang w:val="en-US"/>
        </w:rPr>
        <w:t>New UE capability of supporting simultaneous reception from different directions with different QCL type D RSs</w:t>
      </w:r>
      <w:r>
        <w:rPr>
          <w:b/>
          <w:bCs/>
          <w:i/>
          <w:iCs/>
          <w:lang w:val="en-US"/>
        </w:rPr>
        <w:t xml:space="preserve"> for enhanced L1 measurements is introduced. FFS if multiple UE capabilities are needed for simultaneous RS+RS reception and </w:t>
      </w:r>
      <w:proofErr w:type="spellStart"/>
      <w:r>
        <w:rPr>
          <w:b/>
          <w:bCs/>
          <w:i/>
          <w:iCs/>
          <w:lang w:val="en-US"/>
        </w:rPr>
        <w:t>RS+data</w:t>
      </w:r>
      <w:proofErr w:type="spellEnd"/>
      <w:r>
        <w:rPr>
          <w:b/>
          <w:bCs/>
          <w:i/>
          <w:iCs/>
          <w:lang w:val="en-US"/>
        </w:rPr>
        <w:t xml:space="preserve"> reception.</w:t>
      </w:r>
    </w:p>
    <w:p w14:paraId="23FD4C38" w14:textId="4F52B487" w:rsidR="006039DB" w:rsidRPr="0050744C" w:rsidRDefault="006039DB" w:rsidP="0025483C">
      <w:pPr>
        <w:jc w:val="both"/>
        <w:rPr>
          <w:b/>
          <w:bCs/>
          <w:i/>
          <w:iCs/>
          <w:lang w:val="en-US"/>
        </w:rPr>
      </w:pPr>
    </w:p>
    <w:p w14:paraId="2671ED22" w14:textId="17EE5298" w:rsidR="007A1EB5" w:rsidRDefault="007A1EB5" w:rsidP="007A1EB5">
      <w:pPr>
        <w:jc w:val="both"/>
        <w:rPr>
          <w:b/>
          <w:bCs/>
          <w:i/>
          <w:iCs/>
          <w:lang w:val="en-US"/>
        </w:rPr>
      </w:pPr>
      <w:r>
        <w:rPr>
          <w:b/>
          <w:bCs/>
          <w:i/>
          <w:iCs/>
          <w:lang w:val="en-US"/>
        </w:rPr>
        <w:t xml:space="preserve">Observation </w:t>
      </w:r>
      <w:r w:rsidR="0050744C">
        <w:rPr>
          <w:b/>
          <w:bCs/>
          <w:i/>
          <w:iCs/>
          <w:lang w:val="en-US"/>
        </w:rPr>
        <w:t>1</w:t>
      </w:r>
      <w:r w:rsidRPr="006138DA">
        <w:rPr>
          <w:b/>
          <w:bCs/>
          <w:i/>
          <w:iCs/>
          <w:lang w:val="en-US"/>
        </w:rPr>
        <w:t>:</w:t>
      </w:r>
      <w:r>
        <w:rPr>
          <w:b/>
          <w:bCs/>
          <w:i/>
          <w:iCs/>
          <w:lang w:val="en-US"/>
        </w:rPr>
        <w:t xml:space="preserve"> </w:t>
      </w:r>
      <w:r w:rsidRPr="00C52B03">
        <w:rPr>
          <w:b/>
          <w:bCs/>
          <w:i/>
          <w:iCs/>
          <w:lang w:val="en-US"/>
        </w:rPr>
        <w:t>Rel-16 UE capability simultaneousReceptionDiffTypeD-r16 is applicable only for PDSCH reception</w:t>
      </w:r>
      <w:r w:rsidRPr="00BF78A8">
        <w:rPr>
          <w:b/>
          <w:bCs/>
          <w:i/>
          <w:iCs/>
          <w:lang w:val="en-US"/>
        </w:rPr>
        <w:t>.</w:t>
      </w:r>
      <w:r>
        <w:rPr>
          <w:b/>
          <w:bCs/>
          <w:i/>
          <w:iCs/>
          <w:lang w:val="en-US"/>
        </w:rPr>
        <w:t xml:space="preserve"> </w:t>
      </w:r>
    </w:p>
    <w:p w14:paraId="0D1C2FDB" w14:textId="77777777" w:rsidR="006039DB" w:rsidRPr="007A1EB5" w:rsidRDefault="006039DB"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548316C" w14:textId="40FD892D" w:rsidR="008A7606" w:rsidRDefault="008A7606" w:rsidP="008A7606">
      <w:pPr>
        <w:pStyle w:val="Reference"/>
        <w:numPr>
          <w:ilvl w:val="0"/>
          <w:numId w:val="24"/>
        </w:numPr>
        <w:suppressAutoHyphens w:val="0"/>
        <w:spacing w:before="120" w:line="280" w:lineRule="atLeast"/>
        <w:jc w:val="both"/>
        <w:rPr>
          <w:bCs/>
          <w:kern w:val="2"/>
          <w:szCs w:val="18"/>
        </w:rPr>
      </w:pPr>
      <w:r w:rsidRPr="002336E5">
        <w:rPr>
          <w:bCs/>
          <w:kern w:val="2"/>
          <w:szCs w:val="18"/>
        </w:rPr>
        <w:t>R4-2302767</w:t>
      </w:r>
      <w:r w:rsidRPr="002336E5">
        <w:rPr>
          <w:bCs/>
          <w:kern w:val="2"/>
          <w:szCs w:val="18"/>
        </w:rPr>
        <w:tab/>
        <w:t>Topic summary for [106][209] FR2_multiRx_part1</w:t>
      </w:r>
      <w:r>
        <w:rPr>
          <w:bCs/>
          <w:kern w:val="2"/>
          <w:szCs w:val="18"/>
        </w:rPr>
        <w:t>,</w:t>
      </w:r>
      <w:r w:rsidRPr="002336E5">
        <w:rPr>
          <w:bCs/>
          <w:kern w:val="2"/>
          <w:szCs w:val="18"/>
        </w:rPr>
        <w:t xml:space="preserve"> Moderator (vivo)</w:t>
      </w:r>
    </w:p>
    <w:p w14:paraId="6D4CFEF2" w14:textId="77777777" w:rsidR="009C758B" w:rsidRDefault="009C758B" w:rsidP="009C758B">
      <w:pPr>
        <w:pStyle w:val="a3"/>
        <w:numPr>
          <w:ilvl w:val="0"/>
          <w:numId w:val="24"/>
        </w:numPr>
        <w:spacing w:before="240" w:after="0"/>
        <w:rPr>
          <w:szCs w:val="22"/>
        </w:rPr>
      </w:pPr>
      <w:r w:rsidRPr="009C758B">
        <w:rPr>
          <w:szCs w:val="22"/>
        </w:rPr>
        <w:t>R4-2303302</w:t>
      </w:r>
      <w:r w:rsidRPr="009C758B">
        <w:rPr>
          <w:szCs w:val="22"/>
        </w:rPr>
        <w:tab/>
        <w:t>WF on NR FR2 multi-Rx chain DL reception RRM requirements (part 1)</w:t>
      </w:r>
      <w:r>
        <w:rPr>
          <w:szCs w:val="22"/>
        </w:rPr>
        <w:t xml:space="preserve">, </w:t>
      </w:r>
      <w:r w:rsidRPr="009C758B">
        <w:rPr>
          <w:szCs w:val="22"/>
        </w:rPr>
        <w:t>vivo</w:t>
      </w:r>
    </w:p>
    <w:p w14:paraId="442BE0CD" w14:textId="0AC37BE5" w:rsidR="00150BB3" w:rsidRDefault="00150BB3" w:rsidP="00150BB3">
      <w:pPr>
        <w:pStyle w:val="a3"/>
        <w:numPr>
          <w:ilvl w:val="0"/>
          <w:numId w:val="24"/>
        </w:numPr>
        <w:spacing w:before="240" w:after="0"/>
        <w:rPr>
          <w:szCs w:val="22"/>
        </w:rPr>
      </w:pPr>
      <w:r w:rsidRPr="00C303B8">
        <w:rPr>
          <w:szCs w:val="22"/>
        </w:rPr>
        <w:t>R4-230</w:t>
      </w:r>
      <w:r>
        <w:rPr>
          <w:szCs w:val="22"/>
        </w:rPr>
        <w:t>5044</w:t>
      </w:r>
      <w:r w:rsidRPr="00C303B8">
        <w:rPr>
          <w:szCs w:val="22"/>
        </w:rPr>
        <w:t xml:space="preserve"> On TCI state switch delay for multi-Rx</w:t>
      </w:r>
      <w:r>
        <w:rPr>
          <w:szCs w:val="22"/>
        </w:rPr>
        <w:t xml:space="preserve">, </w:t>
      </w:r>
      <w:r w:rsidRPr="0096009C">
        <w:rPr>
          <w:szCs w:val="22"/>
        </w:rPr>
        <w:t>vivo</w:t>
      </w:r>
    </w:p>
    <w:p w14:paraId="59845132" w14:textId="50DA8E08" w:rsidR="00150BB3" w:rsidRPr="00150BB3" w:rsidRDefault="00150BB3" w:rsidP="00BD70E6">
      <w:pPr>
        <w:pStyle w:val="a3"/>
        <w:numPr>
          <w:ilvl w:val="0"/>
          <w:numId w:val="24"/>
        </w:numPr>
        <w:spacing w:before="120" w:after="0" w:line="280" w:lineRule="atLeast"/>
        <w:jc w:val="both"/>
        <w:rPr>
          <w:bCs/>
          <w:kern w:val="2"/>
          <w:szCs w:val="18"/>
        </w:rPr>
      </w:pPr>
      <w:r w:rsidRPr="00150BB3">
        <w:rPr>
          <w:szCs w:val="22"/>
        </w:rPr>
        <w:t>R4-230</w:t>
      </w:r>
      <w:r>
        <w:rPr>
          <w:szCs w:val="22"/>
        </w:rPr>
        <w:t>5042</w:t>
      </w:r>
      <w:r w:rsidRPr="00150BB3">
        <w:rPr>
          <w:szCs w:val="22"/>
        </w:rPr>
        <w:t xml:space="preserve"> On RLM and BFD CBD requireme</w:t>
      </w:r>
      <w:r w:rsidRPr="00150BB3">
        <w:rPr>
          <w:rFonts w:hint="eastAsia"/>
          <w:szCs w:val="22"/>
        </w:rPr>
        <w:t>n</w:t>
      </w:r>
      <w:r w:rsidRPr="00150BB3">
        <w:rPr>
          <w:szCs w:val="22"/>
        </w:rPr>
        <w:t>ts for FR2 multi-Rx, vivo</w:t>
      </w:r>
    </w:p>
    <w:sectPr w:rsidR="00150BB3" w:rsidRPr="00150BB3">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2F65" w14:textId="77777777" w:rsidR="00AA71DA" w:rsidRDefault="00AA71DA">
      <w:pPr>
        <w:spacing w:after="0"/>
      </w:pPr>
      <w:r>
        <w:separator/>
      </w:r>
    </w:p>
  </w:endnote>
  <w:endnote w:type="continuationSeparator" w:id="0">
    <w:p w14:paraId="56250780" w14:textId="77777777" w:rsidR="00AA71DA" w:rsidRDefault="00AA7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53C8" w14:textId="77777777" w:rsidR="00AA71DA" w:rsidRDefault="00AA71DA">
      <w:pPr>
        <w:spacing w:after="0"/>
      </w:pPr>
      <w:r>
        <w:separator/>
      </w:r>
    </w:p>
  </w:footnote>
  <w:footnote w:type="continuationSeparator" w:id="0">
    <w:p w14:paraId="74330E6F" w14:textId="77777777" w:rsidR="00AA71DA" w:rsidRDefault="00AA71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31"/>
  </w:num>
  <w:num w:numId="22" w16cid:durableId="53436028">
    <w:abstractNumId w:val="26"/>
  </w:num>
  <w:num w:numId="23" w16cid:durableId="1345088911">
    <w:abstractNumId w:val="34"/>
  </w:num>
  <w:num w:numId="24" w16cid:durableId="1354380123">
    <w:abstractNumId w:val="21"/>
  </w:num>
  <w:num w:numId="25" w16cid:durableId="738478849">
    <w:abstractNumId w:val="25"/>
  </w:num>
  <w:num w:numId="26" w16cid:durableId="131951049">
    <w:abstractNumId w:val="29"/>
  </w:num>
  <w:num w:numId="27" w16cid:durableId="1159922839">
    <w:abstractNumId w:val="22"/>
  </w:num>
  <w:num w:numId="28" w16cid:durableId="106774624">
    <w:abstractNumId w:val="33"/>
  </w:num>
  <w:num w:numId="29" w16cid:durableId="1232035410">
    <w:abstractNumId w:val="27"/>
  </w:num>
  <w:num w:numId="30" w16cid:durableId="1778021366">
    <w:abstractNumId w:val="35"/>
  </w:num>
  <w:num w:numId="31" w16cid:durableId="1316645499">
    <w:abstractNumId w:val="28"/>
  </w:num>
  <w:num w:numId="32" w16cid:durableId="532310282">
    <w:abstractNumId w:val="32"/>
  </w:num>
  <w:num w:numId="33" w16cid:durableId="125322671">
    <w:abstractNumId w:val="30"/>
  </w:num>
  <w:num w:numId="34" w16cid:durableId="304816524">
    <w:abstractNumId w:val="24"/>
  </w:num>
  <w:num w:numId="35" w16cid:durableId="2134858190">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038A"/>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878ED"/>
    <w:rsid w:val="00090621"/>
    <w:rsid w:val="000907CC"/>
    <w:rsid w:val="00091649"/>
    <w:rsid w:val="000939B5"/>
    <w:rsid w:val="00094CC4"/>
    <w:rsid w:val="00094DB0"/>
    <w:rsid w:val="000959E0"/>
    <w:rsid w:val="00095FA1"/>
    <w:rsid w:val="00096A6F"/>
    <w:rsid w:val="00096E86"/>
    <w:rsid w:val="000970D9"/>
    <w:rsid w:val="000A004F"/>
    <w:rsid w:val="000A1027"/>
    <w:rsid w:val="000A127B"/>
    <w:rsid w:val="000A1B10"/>
    <w:rsid w:val="000A2C1E"/>
    <w:rsid w:val="000A4C8D"/>
    <w:rsid w:val="000A5BA2"/>
    <w:rsid w:val="000A60EA"/>
    <w:rsid w:val="000A779F"/>
    <w:rsid w:val="000B0810"/>
    <w:rsid w:val="000B099C"/>
    <w:rsid w:val="000B26A4"/>
    <w:rsid w:val="000B592D"/>
    <w:rsid w:val="000B7375"/>
    <w:rsid w:val="000B7BB4"/>
    <w:rsid w:val="000C0C3A"/>
    <w:rsid w:val="000C0E57"/>
    <w:rsid w:val="000C3FA3"/>
    <w:rsid w:val="000C4006"/>
    <w:rsid w:val="000C54FB"/>
    <w:rsid w:val="000C59D3"/>
    <w:rsid w:val="000C7852"/>
    <w:rsid w:val="000D032D"/>
    <w:rsid w:val="000D0A2E"/>
    <w:rsid w:val="000D1232"/>
    <w:rsid w:val="000D142F"/>
    <w:rsid w:val="000D1476"/>
    <w:rsid w:val="000D2820"/>
    <w:rsid w:val="000D367D"/>
    <w:rsid w:val="000D3E9E"/>
    <w:rsid w:val="000D470E"/>
    <w:rsid w:val="000D47D8"/>
    <w:rsid w:val="000D496A"/>
    <w:rsid w:val="000D4E7D"/>
    <w:rsid w:val="000D5A8D"/>
    <w:rsid w:val="000D5CC0"/>
    <w:rsid w:val="000D5EFC"/>
    <w:rsid w:val="000D6CED"/>
    <w:rsid w:val="000D7162"/>
    <w:rsid w:val="000D7447"/>
    <w:rsid w:val="000D77F1"/>
    <w:rsid w:val="000E0033"/>
    <w:rsid w:val="000E1658"/>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72BB"/>
    <w:rsid w:val="00110BD7"/>
    <w:rsid w:val="00110E8A"/>
    <w:rsid w:val="0011128D"/>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405E"/>
    <w:rsid w:val="0015530B"/>
    <w:rsid w:val="0015669C"/>
    <w:rsid w:val="001579C2"/>
    <w:rsid w:val="00160416"/>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82387"/>
    <w:rsid w:val="00183CFD"/>
    <w:rsid w:val="001844A0"/>
    <w:rsid w:val="00184D75"/>
    <w:rsid w:val="00186EA0"/>
    <w:rsid w:val="00187A7E"/>
    <w:rsid w:val="00190211"/>
    <w:rsid w:val="0019038B"/>
    <w:rsid w:val="00190946"/>
    <w:rsid w:val="001914DA"/>
    <w:rsid w:val="00191669"/>
    <w:rsid w:val="001917F1"/>
    <w:rsid w:val="00191CD4"/>
    <w:rsid w:val="00192609"/>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31D"/>
    <w:rsid w:val="001B2DF1"/>
    <w:rsid w:val="001B37D6"/>
    <w:rsid w:val="001B4560"/>
    <w:rsid w:val="001B514A"/>
    <w:rsid w:val="001B5D90"/>
    <w:rsid w:val="001B6205"/>
    <w:rsid w:val="001B6BD7"/>
    <w:rsid w:val="001B7B0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4CE0"/>
    <w:rsid w:val="001D64DD"/>
    <w:rsid w:val="001D74F3"/>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54E3"/>
    <w:rsid w:val="001F7B69"/>
    <w:rsid w:val="001F7E6E"/>
    <w:rsid w:val="00200BC1"/>
    <w:rsid w:val="00202772"/>
    <w:rsid w:val="002038BE"/>
    <w:rsid w:val="00203CDB"/>
    <w:rsid w:val="00203EDD"/>
    <w:rsid w:val="00204AAE"/>
    <w:rsid w:val="00204F41"/>
    <w:rsid w:val="0020558E"/>
    <w:rsid w:val="002069E4"/>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325"/>
    <w:rsid w:val="00274475"/>
    <w:rsid w:val="0027457A"/>
    <w:rsid w:val="00275218"/>
    <w:rsid w:val="0027694E"/>
    <w:rsid w:val="00276993"/>
    <w:rsid w:val="0027752A"/>
    <w:rsid w:val="0028115C"/>
    <w:rsid w:val="0028174B"/>
    <w:rsid w:val="00282D6B"/>
    <w:rsid w:val="002837A8"/>
    <w:rsid w:val="00283CE7"/>
    <w:rsid w:val="00284BCB"/>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D84"/>
    <w:rsid w:val="00304B53"/>
    <w:rsid w:val="00307B3B"/>
    <w:rsid w:val="00307C18"/>
    <w:rsid w:val="00310183"/>
    <w:rsid w:val="00310A2F"/>
    <w:rsid w:val="00310B8D"/>
    <w:rsid w:val="0031150C"/>
    <w:rsid w:val="003115D5"/>
    <w:rsid w:val="00311806"/>
    <w:rsid w:val="00313937"/>
    <w:rsid w:val="00314487"/>
    <w:rsid w:val="0031456E"/>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8F2"/>
    <w:rsid w:val="003A4F79"/>
    <w:rsid w:val="003A4F90"/>
    <w:rsid w:val="003A509A"/>
    <w:rsid w:val="003A6158"/>
    <w:rsid w:val="003A68FB"/>
    <w:rsid w:val="003A722C"/>
    <w:rsid w:val="003A7F68"/>
    <w:rsid w:val="003B02CB"/>
    <w:rsid w:val="003B03A7"/>
    <w:rsid w:val="003B134C"/>
    <w:rsid w:val="003B1E98"/>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4233"/>
    <w:rsid w:val="004152E7"/>
    <w:rsid w:val="0041564A"/>
    <w:rsid w:val="00415907"/>
    <w:rsid w:val="004168E0"/>
    <w:rsid w:val="00416D30"/>
    <w:rsid w:val="00417BA9"/>
    <w:rsid w:val="00422193"/>
    <w:rsid w:val="0042236F"/>
    <w:rsid w:val="004230D3"/>
    <w:rsid w:val="00424A70"/>
    <w:rsid w:val="004255C5"/>
    <w:rsid w:val="0042584B"/>
    <w:rsid w:val="00425FEF"/>
    <w:rsid w:val="004305CE"/>
    <w:rsid w:val="0043072D"/>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0456"/>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6DB9"/>
    <w:rsid w:val="00507227"/>
    <w:rsid w:val="0050744C"/>
    <w:rsid w:val="00507DDA"/>
    <w:rsid w:val="00511790"/>
    <w:rsid w:val="00511B4F"/>
    <w:rsid w:val="005121FC"/>
    <w:rsid w:val="00514D0E"/>
    <w:rsid w:val="005156C9"/>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22F6"/>
    <w:rsid w:val="00672C07"/>
    <w:rsid w:val="0067462E"/>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4A8E"/>
    <w:rsid w:val="0069642B"/>
    <w:rsid w:val="00696477"/>
    <w:rsid w:val="00696C66"/>
    <w:rsid w:val="00696E74"/>
    <w:rsid w:val="00697A73"/>
    <w:rsid w:val="006A2712"/>
    <w:rsid w:val="006A396A"/>
    <w:rsid w:val="006A40C3"/>
    <w:rsid w:val="006A4C74"/>
    <w:rsid w:val="006A6363"/>
    <w:rsid w:val="006A69FC"/>
    <w:rsid w:val="006A7885"/>
    <w:rsid w:val="006B36F2"/>
    <w:rsid w:val="006B5657"/>
    <w:rsid w:val="006B64AC"/>
    <w:rsid w:val="006B6C0F"/>
    <w:rsid w:val="006B78A5"/>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43C"/>
    <w:rsid w:val="007D5E76"/>
    <w:rsid w:val="007D77C0"/>
    <w:rsid w:val="007E0186"/>
    <w:rsid w:val="007E11CC"/>
    <w:rsid w:val="007E22E3"/>
    <w:rsid w:val="007E2D51"/>
    <w:rsid w:val="007E367D"/>
    <w:rsid w:val="007E3BA7"/>
    <w:rsid w:val="007E4791"/>
    <w:rsid w:val="007E4D20"/>
    <w:rsid w:val="007E5A04"/>
    <w:rsid w:val="007E707A"/>
    <w:rsid w:val="007E7446"/>
    <w:rsid w:val="007E7E9E"/>
    <w:rsid w:val="007F03F0"/>
    <w:rsid w:val="007F098A"/>
    <w:rsid w:val="007F1B19"/>
    <w:rsid w:val="007F1F69"/>
    <w:rsid w:val="007F22D4"/>
    <w:rsid w:val="007F3059"/>
    <w:rsid w:val="007F4795"/>
    <w:rsid w:val="007F4D2B"/>
    <w:rsid w:val="007F6796"/>
    <w:rsid w:val="007F7B62"/>
    <w:rsid w:val="007F7E1D"/>
    <w:rsid w:val="00800199"/>
    <w:rsid w:val="00800434"/>
    <w:rsid w:val="00800EFC"/>
    <w:rsid w:val="00801962"/>
    <w:rsid w:val="0080199E"/>
    <w:rsid w:val="008025DB"/>
    <w:rsid w:val="00802A7A"/>
    <w:rsid w:val="00804A18"/>
    <w:rsid w:val="00805782"/>
    <w:rsid w:val="00806354"/>
    <w:rsid w:val="00806D21"/>
    <w:rsid w:val="008073FD"/>
    <w:rsid w:val="00810A24"/>
    <w:rsid w:val="00810F2F"/>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1C13"/>
    <w:rsid w:val="00862073"/>
    <w:rsid w:val="008638BF"/>
    <w:rsid w:val="00863D79"/>
    <w:rsid w:val="008641EF"/>
    <w:rsid w:val="008651CD"/>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6E03"/>
    <w:rsid w:val="008E7270"/>
    <w:rsid w:val="008E73FE"/>
    <w:rsid w:val="008E78B3"/>
    <w:rsid w:val="008F01D1"/>
    <w:rsid w:val="008F0676"/>
    <w:rsid w:val="008F0DBA"/>
    <w:rsid w:val="008F1B4D"/>
    <w:rsid w:val="008F1CC6"/>
    <w:rsid w:val="008F1ECA"/>
    <w:rsid w:val="008F244F"/>
    <w:rsid w:val="008F4628"/>
    <w:rsid w:val="008F552F"/>
    <w:rsid w:val="008F5EC9"/>
    <w:rsid w:val="00901E8B"/>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0E2F"/>
    <w:rsid w:val="0092166B"/>
    <w:rsid w:val="00921DFD"/>
    <w:rsid w:val="0092214E"/>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B1C"/>
    <w:rsid w:val="00987F2A"/>
    <w:rsid w:val="009915DB"/>
    <w:rsid w:val="00992942"/>
    <w:rsid w:val="009931E2"/>
    <w:rsid w:val="0099382E"/>
    <w:rsid w:val="00993B72"/>
    <w:rsid w:val="00993F70"/>
    <w:rsid w:val="00995259"/>
    <w:rsid w:val="0099568B"/>
    <w:rsid w:val="009957D3"/>
    <w:rsid w:val="00995E70"/>
    <w:rsid w:val="00997E43"/>
    <w:rsid w:val="009A062A"/>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5A48"/>
    <w:rsid w:val="009D623D"/>
    <w:rsid w:val="009D6F7B"/>
    <w:rsid w:val="009E0EDC"/>
    <w:rsid w:val="009E19C0"/>
    <w:rsid w:val="009E25CD"/>
    <w:rsid w:val="009E3FE7"/>
    <w:rsid w:val="009E4EF9"/>
    <w:rsid w:val="009E6896"/>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73F8"/>
    <w:rsid w:val="00A5052D"/>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45BB"/>
    <w:rsid w:val="00AA504E"/>
    <w:rsid w:val="00AA5151"/>
    <w:rsid w:val="00AA66A1"/>
    <w:rsid w:val="00AA71DA"/>
    <w:rsid w:val="00AA7491"/>
    <w:rsid w:val="00AA7D72"/>
    <w:rsid w:val="00AB0ED2"/>
    <w:rsid w:val="00AB2AB9"/>
    <w:rsid w:val="00AB35B5"/>
    <w:rsid w:val="00AB40E1"/>
    <w:rsid w:val="00AB43A7"/>
    <w:rsid w:val="00AB488C"/>
    <w:rsid w:val="00AB66C3"/>
    <w:rsid w:val="00AC05C4"/>
    <w:rsid w:val="00AC1460"/>
    <w:rsid w:val="00AC2FCA"/>
    <w:rsid w:val="00AC3171"/>
    <w:rsid w:val="00AC452E"/>
    <w:rsid w:val="00AC4F93"/>
    <w:rsid w:val="00AC52E0"/>
    <w:rsid w:val="00AC5841"/>
    <w:rsid w:val="00AC65D7"/>
    <w:rsid w:val="00AC7A41"/>
    <w:rsid w:val="00AC7D2F"/>
    <w:rsid w:val="00AD028D"/>
    <w:rsid w:val="00AD045A"/>
    <w:rsid w:val="00AD3529"/>
    <w:rsid w:val="00AD40FF"/>
    <w:rsid w:val="00AD4BE1"/>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1596"/>
    <w:rsid w:val="00AF177A"/>
    <w:rsid w:val="00AF2B41"/>
    <w:rsid w:val="00AF34C4"/>
    <w:rsid w:val="00AF7895"/>
    <w:rsid w:val="00B0120D"/>
    <w:rsid w:val="00B02180"/>
    <w:rsid w:val="00B026BD"/>
    <w:rsid w:val="00B02F7D"/>
    <w:rsid w:val="00B0378A"/>
    <w:rsid w:val="00B03911"/>
    <w:rsid w:val="00B04090"/>
    <w:rsid w:val="00B042F7"/>
    <w:rsid w:val="00B05C98"/>
    <w:rsid w:val="00B05E55"/>
    <w:rsid w:val="00B0629C"/>
    <w:rsid w:val="00B074C1"/>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66C"/>
    <w:rsid w:val="00B57BB2"/>
    <w:rsid w:val="00B60119"/>
    <w:rsid w:val="00B62546"/>
    <w:rsid w:val="00B62EFF"/>
    <w:rsid w:val="00B638A9"/>
    <w:rsid w:val="00B6390E"/>
    <w:rsid w:val="00B6425C"/>
    <w:rsid w:val="00B64E39"/>
    <w:rsid w:val="00B650D7"/>
    <w:rsid w:val="00B6557A"/>
    <w:rsid w:val="00B65875"/>
    <w:rsid w:val="00B65934"/>
    <w:rsid w:val="00B6664F"/>
    <w:rsid w:val="00B66837"/>
    <w:rsid w:val="00B67B9F"/>
    <w:rsid w:val="00B70031"/>
    <w:rsid w:val="00B717F5"/>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5B"/>
    <w:rsid w:val="00B87086"/>
    <w:rsid w:val="00B87992"/>
    <w:rsid w:val="00B905E7"/>
    <w:rsid w:val="00B92599"/>
    <w:rsid w:val="00B93852"/>
    <w:rsid w:val="00B93AA9"/>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07C49"/>
    <w:rsid w:val="00C11188"/>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4ACA"/>
    <w:rsid w:val="00C36296"/>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821"/>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7E10"/>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2E15"/>
    <w:rsid w:val="00D53119"/>
    <w:rsid w:val="00D536E4"/>
    <w:rsid w:val="00D554B6"/>
    <w:rsid w:val="00D5606F"/>
    <w:rsid w:val="00D5614D"/>
    <w:rsid w:val="00D57516"/>
    <w:rsid w:val="00D60684"/>
    <w:rsid w:val="00D61106"/>
    <w:rsid w:val="00D61657"/>
    <w:rsid w:val="00D62D9E"/>
    <w:rsid w:val="00D63A52"/>
    <w:rsid w:val="00D6469D"/>
    <w:rsid w:val="00D66250"/>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B0C9A"/>
    <w:rsid w:val="00DB1DC2"/>
    <w:rsid w:val="00DB25ED"/>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1FAD"/>
    <w:rsid w:val="00E6215E"/>
    <w:rsid w:val="00E631E3"/>
    <w:rsid w:val="00E6425A"/>
    <w:rsid w:val="00E6523A"/>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5DD1"/>
    <w:rsid w:val="00F05EB4"/>
    <w:rsid w:val="00F1033F"/>
    <w:rsid w:val="00F10F73"/>
    <w:rsid w:val="00F11767"/>
    <w:rsid w:val="00F121D0"/>
    <w:rsid w:val="00F12EBC"/>
    <w:rsid w:val="00F13075"/>
    <w:rsid w:val="00F13BCF"/>
    <w:rsid w:val="00F144D7"/>
    <w:rsid w:val="00F15201"/>
    <w:rsid w:val="00F15968"/>
    <w:rsid w:val="00F16215"/>
    <w:rsid w:val="00F16AC6"/>
    <w:rsid w:val="00F17438"/>
    <w:rsid w:val="00F226D3"/>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38F1"/>
    <w:rsid w:val="00FD43EE"/>
    <w:rsid w:val="00FD4CA5"/>
    <w:rsid w:val="00FD5ACE"/>
    <w:rsid w:val="00FD5B65"/>
    <w:rsid w:val="00FD72C0"/>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0744C"/>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1577</TotalTime>
  <Pages>9</Pages>
  <Words>3208</Words>
  <Characters>18292</Characters>
  <Application>Microsoft Office Word</Application>
  <DocSecurity>0</DocSecurity>
  <Lines>152</Lines>
  <Paragraphs>42</Paragraphs>
  <ScaleCrop>false</ScaleCrop>
  <Company>Tom</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110</cp:revision>
  <cp:lastPrinted>1995-11-21T09:41:00Z</cp:lastPrinted>
  <dcterms:created xsi:type="dcterms:W3CDTF">2022-11-07T09:39:00Z</dcterms:created>
  <dcterms:modified xsi:type="dcterms:W3CDTF">2023-04-10T20:38:00Z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